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A5F" w:rsidRDefault="00BC6A5F" w:rsidP="001206EF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ДОГОВОР№</w:t>
      </w:r>
    </w:p>
    <w:p w:rsidR="001206EF" w:rsidRPr="007F1D3C" w:rsidRDefault="00BC6A5F" w:rsidP="001206EF">
      <w:pPr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на </w:t>
      </w:r>
      <w:r w:rsidR="001206EF" w:rsidRPr="007F1D3C">
        <w:rPr>
          <w:b/>
          <w:bCs/>
          <w:sz w:val="23"/>
          <w:szCs w:val="23"/>
        </w:rPr>
        <w:t>техническое обслуживание  и ремонт транспортных средств</w:t>
      </w:r>
    </w:p>
    <w:p w:rsidR="001206EF" w:rsidRPr="007F1D3C" w:rsidRDefault="001206EF" w:rsidP="001206EF">
      <w:pPr>
        <w:jc w:val="center"/>
        <w:rPr>
          <w:sz w:val="23"/>
          <w:szCs w:val="23"/>
        </w:rPr>
      </w:pPr>
    </w:p>
    <w:p w:rsidR="001206EF" w:rsidRPr="007F1D3C" w:rsidRDefault="001206EF" w:rsidP="001206EF">
      <w:pPr>
        <w:jc w:val="center"/>
        <w:rPr>
          <w:sz w:val="23"/>
          <w:szCs w:val="23"/>
        </w:rPr>
      </w:pP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  <w:t xml:space="preserve">        </w:t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</w:r>
      <w:r w:rsidRPr="007F1D3C">
        <w:rPr>
          <w:sz w:val="23"/>
          <w:szCs w:val="23"/>
        </w:rPr>
        <w:tab/>
      </w:r>
      <w:r w:rsidR="008828DF">
        <w:rPr>
          <w:sz w:val="23"/>
          <w:szCs w:val="23"/>
        </w:rPr>
        <w:t xml:space="preserve">                                              </w:t>
      </w:r>
      <w:r w:rsidR="00DE1797" w:rsidRPr="00561400">
        <w:rPr>
          <w:color w:val="000000"/>
          <w:sz w:val="23"/>
          <w:szCs w:val="23"/>
        </w:rPr>
        <w:t>«</w:t>
      </w:r>
      <w:r w:rsidR="00DE1797">
        <w:rPr>
          <w:color w:val="000000"/>
          <w:sz w:val="23"/>
          <w:szCs w:val="23"/>
        </w:rPr>
        <w:t xml:space="preserve">  </w:t>
      </w:r>
      <w:r w:rsidR="00DE1797" w:rsidRPr="00561400">
        <w:rPr>
          <w:color w:val="000000"/>
          <w:sz w:val="23"/>
          <w:szCs w:val="23"/>
        </w:rPr>
        <w:t xml:space="preserve">» </w:t>
      </w:r>
      <w:r w:rsidR="00DE1797">
        <w:rPr>
          <w:color w:val="000000"/>
          <w:sz w:val="23"/>
          <w:szCs w:val="23"/>
        </w:rPr>
        <w:t>__________</w:t>
      </w:r>
      <w:r w:rsidR="00DE1797">
        <w:rPr>
          <w:color w:val="000000"/>
        </w:rPr>
        <w:t xml:space="preserve"> </w:t>
      </w:r>
      <w:r w:rsidR="00DE1797" w:rsidRPr="00561400">
        <w:rPr>
          <w:color w:val="000000"/>
        </w:rPr>
        <w:t xml:space="preserve"> </w:t>
      </w:r>
      <w:r w:rsidR="00DE1797">
        <w:rPr>
          <w:color w:val="000000"/>
          <w:sz w:val="22"/>
          <w:szCs w:val="22"/>
        </w:rPr>
        <w:t xml:space="preserve">20   </w:t>
      </w:r>
      <w:r w:rsidR="00DE1797" w:rsidRPr="00561400">
        <w:rPr>
          <w:color w:val="000000"/>
          <w:sz w:val="22"/>
          <w:szCs w:val="22"/>
        </w:rPr>
        <w:t>г.</w:t>
      </w:r>
    </w:p>
    <w:p w:rsidR="001206EF" w:rsidRPr="007F1D3C" w:rsidRDefault="001206EF" w:rsidP="001206EF">
      <w:pPr>
        <w:rPr>
          <w:sz w:val="23"/>
          <w:szCs w:val="23"/>
        </w:rPr>
      </w:pPr>
      <w:r w:rsidRPr="007F1D3C">
        <w:rPr>
          <w:sz w:val="23"/>
          <w:szCs w:val="23"/>
        </w:rPr>
        <w:t xml:space="preserve"> </w:t>
      </w:r>
    </w:p>
    <w:p w:rsidR="001206EF" w:rsidRPr="007F1D3C" w:rsidRDefault="001206EF" w:rsidP="001206EF">
      <w:pPr>
        <w:jc w:val="both"/>
        <w:rPr>
          <w:b/>
          <w:sz w:val="23"/>
          <w:szCs w:val="23"/>
        </w:rPr>
      </w:pPr>
    </w:p>
    <w:p w:rsidR="001206EF" w:rsidRPr="007F1D3C" w:rsidRDefault="001206EF" w:rsidP="001206EF">
      <w:pPr>
        <w:jc w:val="both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ООО «Медсервис»,</w:t>
      </w:r>
      <w:r w:rsidRPr="007F1D3C">
        <w:rPr>
          <w:sz w:val="23"/>
          <w:szCs w:val="23"/>
        </w:rPr>
        <w:t xml:space="preserve"> именуемы</w:t>
      </w:r>
      <w:proofErr w:type="gramStart"/>
      <w:r w:rsidRPr="007F1D3C">
        <w:rPr>
          <w:sz w:val="23"/>
          <w:szCs w:val="23"/>
        </w:rPr>
        <w:t>й(</w:t>
      </w:r>
      <w:proofErr w:type="spellStart"/>
      <w:proofErr w:type="gramEnd"/>
      <w:r w:rsidRPr="007F1D3C">
        <w:rPr>
          <w:sz w:val="23"/>
          <w:szCs w:val="23"/>
        </w:rPr>
        <w:t>ое</w:t>
      </w:r>
      <w:proofErr w:type="spellEnd"/>
      <w:r w:rsidRPr="007F1D3C">
        <w:rPr>
          <w:sz w:val="23"/>
          <w:szCs w:val="23"/>
        </w:rPr>
        <w:t xml:space="preserve">) в дальнейшем «Заказчик» в лице директора </w:t>
      </w:r>
      <w:proofErr w:type="spellStart"/>
      <w:r w:rsidRPr="007F1D3C">
        <w:rPr>
          <w:sz w:val="23"/>
          <w:szCs w:val="23"/>
        </w:rPr>
        <w:t>Мовергоза</w:t>
      </w:r>
      <w:proofErr w:type="spellEnd"/>
      <w:r w:rsidRPr="007F1D3C">
        <w:rPr>
          <w:sz w:val="23"/>
          <w:szCs w:val="23"/>
        </w:rPr>
        <w:t xml:space="preserve"> С.В., действующего на основании  Устава,  с одной стороны, и</w:t>
      </w:r>
      <w:r w:rsidR="00162574">
        <w:rPr>
          <w:b/>
          <w:sz w:val="23"/>
          <w:szCs w:val="23"/>
        </w:rPr>
        <w:t xml:space="preserve">  _________________</w:t>
      </w:r>
      <w:r w:rsidRPr="007F1D3C">
        <w:rPr>
          <w:sz w:val="23"/>
          <w:szCs w:val="23"/>
        </w:rPr>
        <w:t xml:space="preserve">, именуемое в дальнейшем «Исполнитель», в лице </w:t>
      </w:r>
      <w:r w:rsidR="00162574">
        <w:rPr>
          <w:sz w:val="23"/>
          <w:szCs w:val="23"/>
        </w:rPr>
        <w:t>________________________</w:t>
      </w:r>
      <w:r w:rsidRPr="007F1D3C">
        <w:rPr>
          <w:sz w:val="23"/>
          <w:szCs w:val="23"/>
        </w:rPr>
        <w:t>, действующей на основании Устава с другой стороны, именуемые в дальнейшем «Стороны», заключили настоящий договор о нижеследующем:</w:t>
      </w:r>
    </w:p>
    <w:p w:rsidR="001206EF" w:rsidRPr="007F1D3C" w:rsidRDefault="001206EF" w:rsidP="001206EF">
      <w:pPr>
        <w:jc w:val="both"/>
        <w:rPr>
          <w:sz w:val="23"/>
          <w:szCs w:val="23"/>
        </w:rPr>
      </w:pPr>
    </w:p>
    <w:p w:rsidR="001206EF" w:rsidRPr="007F1D3C" w:rsidRDefault="001206EF" w:rsidP="001206EF">
      <w:pPr>
        <w:jc w:val="center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1. ПРЕДМЕТ ДОГОВОРА</w:t>
      </w:r>
    </w:p>
    <w:p w:rsidR="001206EF" w:rsidRPr="007F1D3C" w:rsidRDefault="001206EF" w:rsidP="001206EF">
      <w:pPr>
        <w:numPr>
          <w:ilvl w:val="1"/>
          <w:numId w:val="2"/>
        </w:numPr>
        <w:jc w:val="both"/>
        <w:rPr>
          <w:spacing w:val="-2"/>
          <w:sz w:val="23"/>
          <w:szCs w:val="23"/>
        </w:rPr>
      </w:pPr>
      <w:r w:rsidRPr="007F1D3C">
        <w:rPr>
          <w:sz w:val="23"/>
          <w:szCs w:val="23"/>
        </w:rPr>
        <w:t>Заказчик поручает, а Исполнитель обязуется выполнить работы по  техническому обслуживанию</w:t>
      </w:r>
      <w:r>
        <w:rPr>
          <w:sz w:val="23"/>
          <w:szCs w:val="23"/>
        </w:rPr>
        <w:t xml:space="preserve"> и ремонту</w:t>
      </w:r>
      <w:r w:rsidRPr="007F1D3C">
        <w:rPr>
          <w:sz w:val="23"/>
          <w:szCs w:val="23"/>
        </w:rPr>
        <w:t xml:space="preserve"> автомобиля Заказчика модели </w:t>
      </w:r>
      <w:r w:rsidRPr="007F1D3C">
        <w:rPr>
          <w:sz w:val="23"/>
          <w:szCs w:val="23"/>
          <w:lang w:val="en-US"/>
        </w:rPr>
        <w:t>Toyota</w:t>
      </w:r>
      <w:r w:rsidRPr="007F1D3C">
        <w:rPr>
          <w:sz w:val="23"/>
          <w:szCs w:val="23"/>
        </w:rPr>
        <w:t xml:space="preserve"> </w:t>
      </w:r>
      <w:r w:rsidRPr="007F1D3C">
        <w:rPr>
          <w:sz w:val="23"/>
          <w:szCs w:val="23"/>
          <w:lang w:val="en-US"/>
        </w:rPr>
        <w:t>Camry</w:t>
      </w:r>
      <w:r w:rsidRPr="007F1D3C">
        <w:rPr>
          <w:sz w:val="23"/>
          <w:szCs w:val="23"/>
        </w:rPr>
        <w:t xml:space="preserve">, указанному в Приложении № 1 к договору, </w:t>
      </w:r>
      <w:r w:rsidRPr="007F1D3C">
        <w:rPr>
          <w:spacing w:val="-2"/>
          <w:sz w:val="23"/>
          <w:szCs w:val="23"/>
        </w:rPr>
        <w:t>с обеспечением</w:t>
      </w:r>
      <w:r w:rsidRPr="007F1D3C">
        <w:rPr>
          <w:sz w:val="23"/>
          <w:szCs w:val="23"/>
        </w:rPr>
        <w:t xml:space="preserve"> расходными материалами </w:t>
      </w:r>
      <w:r w:rsidRPr="00EF0FB2">
        <w:rPr>
          <w:color w:val="000000"/>
          <w:spacing w:val="-2"/>
          <w:sz w:val="23"/>
          <w:szCs w:val="23"/>
        </w:rPr>
        <w:t>из имеющихся на складе</w:t>
      </w:r>
      <w:r w:rsidRPr="00D52CD7">
        <w:rPr>
          <w:color w:val="FF0000"/>
          <w:spacing w:val="-2"/>
          <w:sz w:val="23"/>
          <w:szCs w:val="23"/>
        </w:rPr>
        <w:t xml:space="preserve"> </w:t>
      </w:r>
      <w:r w:rsidRPr="007F1D3C">
        <w:rPr>
          <w:spacing w:val="-2"/>
          <w:sz w:val="23"/>
          <w:szCs w:val="23"/>
        </w:rPr>
        <w:t>Исполнителя.</w:t>
      </w:r>
    </w:p>
    <w:p w:rsidR="001206EF" w:rsidRPr="007F1D3C" w:rsidRDefault="001206EF" w:rsidP="001206EF">
      <w:pPr>
        <w:numPr>
          <w:ilvl w:val="1"/>
          <w:numId w:val="2"/>
        </w:numPr>
        <w:jc w:val="both"/>
        <w:rPr>
          <w:sz w:val="23"/>
          <w:szCs w:val="23"/>
        </w:rPr>
      </w:pPr>
      <w:r w:rsidRPr="007F1D3C">
        <w:rPr>
          <w:sz w:val="23"/>
          <w:szCs w:val="23"/>
        </w:rPr>
        <w:t xml:space="preserve">Ремонт и техобслуживание автомобиля по настоящему договору производится Исполнителем по адресу: </w:t>
      </w:r>
      <w:r w:rsidR="00162574">
        <w:rPr>
          <w:sz w:val="23"/>
          <w:szCs w:val="23"/>
        </w:rPr>
        <w:t>__________________________________</w:t>
      </w:r>
      <w:r w:rsidRPr="007F1D3C">
        <w:rPr>
          <w:sz w:val="23"/>
          <w:szCs w:val="23"/>
        </w:rPr>
        <w:t>.</w:t>
      </w:r>
    </w:p>
    <w:p w:rsidR="001206EF" w:rsidRPr="007F1D3C" w:rsidRDefault="001206EF" w:rsidP="001206EF">
      <w:pPr>
        <w:jc w:val="both"/>
        <w:rPr>
          <w:sz w:val="23"/>
          <w:szCs w:val="23"/>
        </w:rPr>
      </w:pPr>
    </w:p>
    <w:p w:rsidR="001206EF" w:rsidRPr="007F1D3C" w:rsidRDefault="001206EF" w:rsidP="001206EF">
      <w:pPr>
        <w:jc w:val="center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2. СТОИМОСТЬ РАБОТ И ПОРЯДОК РАСЧЕТОВ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z w:val="23"/>
          <w:szCs w:val="23"/>
        </w:rPr>
        <w:t>2.1. Стоимость осмотра, ремонта, технического обслуживания автомобиля Заказчика, и расходных материалов, запасных частей применяемых при техобслуживании  и ремонте автомобиля определяется в рублях в соответствии с расценками Исполнителя.</w:t>
      </w:r>
    </w:p>
    <w:p w:rsidR="001206EF" w:rsidRPr="007F1D3C" w:rsidRDefault="001206EF" w:rsidP="001206EF">
      <w:pPr>
        <w:ind w:left="480" w:hanging="480"/>
        <w:jc w:val="both"/>
        <w:rPr>
          <w:spacing w:val="-4"/>
          <w:sz w:val="23"/>
          <w:szCs w:val="23"/>
        </w:rPr>
      </w:pPr>
      <w:r w:rsidRPr="007F1D3C">
        <w:rPr>
          <w:sz w:val="23"/>
          <w:szCs w:val="23"/>
        </w:rPr>
        <w:t xml:space="preserve">2.2. </w:t>
      </w:r>
      <w:r w:rsidRPr="007F1D3C">
        <w:rPr>
          <w:spacing w:val="-4"/>
          <w:sz w:val="23"/>
          <w:szCs w:val="23"/>
        </w:rPr>
        <w:t xml:space="preserve">Доставка </w:t>
      </w:r>
      <w:r w:rsidRPr="007F1D3C">
        <w:rPr>
          <w:sz w:val="23"/>
          <w:szCs w:val="23"/>
        </w:rPr>
        <w:t xml:space="preserve">автомобилей к </w:t>
      </w:r>
      <w:r w:rsidRPr="007F1D3C">
        <w:rPr>
          <w:spacing w:val="-4"/>
          <w:sz w:val="23"/>
          <w:szCs w:val="23"/>
        </w:rPr>
        <w:t>Исполнителю осуществляется за счет собственных средств Заказчика.</w:t>
      </w:r>
    </w:p>
    <w:p w:rsidR="001206EF" w:rsidRPr="007F1D3C" w:rsidRDefault="001206EF" w:rsidP="001206EF">
      <w:pPr>
        <w:ind w:left="480" w:hanging="480"/>
        <w:jc w:val="both"/>
        <w:rPr>
          <w:spacing w:val="-4"/>
          <w:sz w:val="23"/>
          <w:szCs w:val="23"/>
        </w:rPr>
      </w:pPr>
      <w:r w:rsidRPr="00E05CA6">
        <w:rPr>
          <w:spacing w:val="-4"/>
          <w:sz w:val="23"/>
          <w:szCs w:val="23"/>
        </w:rPr>
        <w:t xml:space="preserve">2.3. </w:t>
      </w:r>
      <w:proofErr w:type="gramStart"/>
      <w:r w:rsidRPr="00E05CA6">
        <w:rPr>
          <w:sz w:val="23"/>
          <w:szCs w:val="23"/>
          <w:lang w:val="en-US"/>
        </w:rPr>
        <w:t>C</w:t>
      </w:r>
      <w:proofErr w:type="spellStart"/>
      <w:r w:rsidRPr="00E05CA6">
        <w:rPr>
          <w:sz w:val="23"/>
          <w:szCs w:val="23"/>
        </w:rPr>
        <w:t>умма</w:t>
      </w:r>
      <w:proofErr w:type="spellEnd"/>
      <w:r w:rsidRPr="00E05CA6">
        <w:rPr>
          <w:sz w:val="23"/>
          <w:szCs w:val="23"/>
        </w:rPr>
        <w:t xml:space="preserve"> договора составляет </w:t>
      </w:r>
      <w:r w:rsidR="00E05CA6" w:rsidRPr="00E05CA6">
        <w:rPr>
          <w:sz w:val="23"/>
          <w:szCs w:val="23"/>
        </w:rPr>
        <w:t>_____________________________________</w:t>
      </w:r>
      <w:r w:rsidRPr="00E05CA6">
        <w:rPr>
          <w:sz w:val="23"/>
          <w:szCs w:val="23"/>
        </w:rPr>
        <w:t>р</w:t>
      </w:r>
      <w:r w:rsidR="0003168F" w:rsidRPr="00E05CA6">
        <w:rPr>
          <w:sz w:val="23"/>
          <w:szCs w:val="23"/>
        </w:rPr>
        <w:t>уб</w:t>
      </w:r>
      <w:r w:rsidRPr="00E05CA6">
        <w:rPr>
          <w:sz w:val="23"/>
          <w:szCs w:val="23"/>
        </w:rPr>
        <w:t>.</w:t>
      </w:r>
      <w:proofErr w:type="gramEnd"/>
      <w:r w:rsidRPr="00E05CA6">
        <w:rPr>
          <w:sz w:val="23"/>
          <w:szCs w:val="23"/>
        </w:rPr>
        <w:t xml:space="preserve"> </w:t>
      </w:r>
      <w:r w:rsidRPr="007F1D3C">
        <w:rPr>
          <w:sz w:val="23"/>
          <w:szCs w:val="23"/>
        </w:rPr>
        <w:t>В случае оказания услуг на меньшую сумму, оплата производится по факту, на основании счета на оплату и акта выполненных работ.</w:t>
      </w:r>
    </w:p>
    <w:p w:rsidR="001206EF" w:rsidRPr="007F1D3C" w:rsidRDefault="001206EF" w:rsidP="001206EF">
      <w:pPr>
        <w:ind w:left="480" w:hanging="480"/>
        <w:jc w:val="both"/>
        <w:rPr>
          <w:spacing w:val="-4"/>
          <w:sz w:val="23"/>
          <w:szCs w:val="23"/>
        </w:rPr>
      </w:pPr>
      <w:r w:rsidRPr="007F1D3C">
        <w:rPr>
          <w:spacing w:val="-4"/>
          <w:sz w:val="23"/>
          <w:szCs w:val="23"/>
        </w:rPr>
        <w:t>2.4.</w:t>
      </w:r>
      <w:r w:rsidRPr="007F1D3C">
        <w:rPr>
          <w:sz w:val="23"/>
          <w:szCs w:val="23"/>
        </w:rPr>
        <w:t xml:space="preserve">  Расчеты за выполненные работы производятся Заказчиком в </w:t>
      </w:r>
      <w:r w:rsidRPr="00EF0FB2">
        <w:rPr>
          <w:color w:val="000000"/>
          <w:sz w:val="23"/>
          <w:szCs w:val="23"/>
        </w:rPr>
        <w:t>размере 100%</w:t>
      </w:r>
      <w:r w:rsidRPr="007F1D3C">
        <w:rPr>
          <w:sz w:val="23"/>
          <w:szCs w:val="23"/>
        </w:rPr>
        <w:t xml:space="preserve"> предоплаты на основании счета,  путем перечисления денежных средств на расчетный счет Исполнителя. 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</w:p>
    <w:p w:rsidR="001206EF" w:rsidRPr="007F1D3C" w:rsidRDefault="001206EF" w:rsidP="001206EF">
      <w:pPr>
        <w:ind w:left="480" w:hanging="480"/>
        <w:jc w:val="center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3. ПОРЯДОК СДАЧИ-ПРЕМКИ АВТОМОБИЛЯ В РЕМОНТ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3.1</w:t>
      </w:r>
      <w:r w:rsidRPr="007F1D3C">
        <w:rPr>
          <w:sz w:val="23"/>
          <w:szCs w:val="23"/>
        </w:rPr>
        <w:t>. Исполнитель производит осмотр автомобиля и информирует  Заказчика об ориентировочной стоимости и сроках выполнения работ по техобслуживанию и ремонту автомобиля (включая стоимость запасных частей и расходных материалов).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3.2</w:t>
      </w:r>
      <w:r w:rsidRPr="007F1D3C">
        <w:rPr>
          <w:sz w:val="23"/>
          <w:szCs w:val="23"/>
        </w:rPr>
        <w:t>. Окончательная стоимость работ и сроки окончания работ указываются в заказ-наряде (форма 1С), подписываемым обеими сторонами и являющимся неотъемлемой частью договора.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3.3</w:t>
      </w:r>
      <w:r w:rsidRPr="007F1D3C">
        <w:rPr>
          <w:sz w:val="23"/>
          <w:szCs w:val="23"/>
        </w:rPr>
        <w:t>. При передаче автомобиля Исполнителю, заказчик предоставляет документы, подтверждающие право собственности на автомобиль или доверенность, оформленную на представителя Заказчика.</w:t>
      </w:r>
    </w:p>
    <w:p w:rsidR="001206EF" w:rsidRPr="001C11AB" w:rsidRDefault="001206EF" w:rsidP="001206EF">
      <w:pPr>
        <w:ind w:left="480" w:hanging="480"/>
        <w:jc w:val="both"/>
        <w:rPr>
          <w:color w:val="FF0000"/>
          <w:sz w:val="23"/>
          <w:szCs w:val="23"/>
        </w:rPr>
      </w:pPr>
      <w:r>
        <w:rPr>
          <w:sz w:val="23"/>
          <w:szCs w:val="23"/>
        </w:rPr>
        <w:t>3.4</w:t>
      </w:r>
      <w:r w:rsidRPr="007F1D3C">
        <w:rPr>
          <w:sz w:val="23"/>
          <w:szCs w:val="23"/>
        </w:rPr>
        <w:t xml:space="preserve">. </w:t>
      </w:r>
      <w:r w:rsidRPr="00EF0FB2">
        <w:rPr>
          <w:color w:val="000000"/>
          <w:sz w:val="23"/>
          <w:szCs w:val="23"/>
        </w:rPr>
        <w:t>Приемка автомобиля на ремонт и обслуживание осуществляется на основании составленного акта приема-передачи.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3.5</w:t>
      </w:r>
      <w:r w:rsidRPr="007F1D3C">
        <w:rPr>
          <w:sz w:val="23"/>
          <w:szCs w:val="23"/>
        </w:rPr>
        <w:t>. В случае выявления в ходе техобслуживания или ремонта автомобиля Заказчика необходимости выполнения каких-либо дополнительных, не оговоренных в заказ-наряде работ, Исполнитель вправе выполнить данные работы после предварительного согласования с Заказчиком.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3.6</w:t>
      </w:r>
      <w:r w:rsidRPr="007F1D3C">
        <w:rPr>
          <w:sz w:val="23"/>
          <w:szCs w:val="23"/>
        </w:rPr>
        <w:t>. Заказчик, обнаруживший недостатки в выполненных работах, вправе ссылаться на них в случаях, если в акте сдаче-приемке они были оговорены. В случае принятия работ Заказчиком без проверки, он лишается права в дальнейшем ссылаться на недостатки в работах.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3.7</w:t>
      </w:r>
      <w:r w:rsidRPr="007F1D3C">
        <w:rPr>
          <w:sz w:val="23"/>
          <w:szCs w:val="23"/>
        </w:rPr>
        <w:t>. Автомобиль выдается представителю Заказчика на основании доверенности, оформленной в установленном порядке и паспорта.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>
        <w:rPr>
          <w:sz w:val="23"/>
          <w:szCs w:val="23"/>
        </w:rPr>
        <w:t>3.8</w:t>
      </w:r>
      <w:r w:rsidRPr="007F1D3C">
        <w:rPr>
          <w:sz w:val="23"/>
          <w:szCs w:val="23"/>
        </w:rPr>
        <w:t>. Сдача-приемка выполненных работ осуществляется  путем подписания представителями Сторон акта выполненных работ по заказ-наряду.</w:t>
      </w:r>
    </w:p>
    <w:p w:rsidR="001206EF" w:rsidRDefault="001206EF" w:rsidP="001206EF">
      <w:pPr>
        <w:ind w:left="480" w:hanging="480"/>
        <w:jc w:val="center"/>
        <w:rPr>
          <w:b/>
          <w:sz w:val="23"/>
          <w:szCs w:val="23"/>
        </w:rPr>
      </w:pPr>
    </w:p>
    <w:p w:rsidR="001206EF" w:rsidRDefault="001206EF" w:rsidP="001206EF">
      <w:pPr>
        <w:ind w:left="480" w:hanging="480"/>
        <w:jc w:val="center"/>
        <w:rPr>
          <w:b/>
          <w:sz w:val="23"/>
          <w:szCs w:val="23"/>
        </w:rPr>
      </w:pPr>
    </w:p>
    <w:p w:rsidR="001206EF" w:rsidRPr="007F1D3C" w:rsidRDefault="001206EF" w:rsidP="001206EF">
      <w:pPr>
        <w:ind w:left="480" w:hanging="480"/>
        <w:jc w:val="center"/>
        <w:rPr>
          <w:b/>
          <w:sz w:val="23"/>
          <w:szCs w:val="23"/>
        </w:rPr>
      </w:pPr>
      <w:r w:rsidRPr="007F1D3C">
        <w:rPr>
          <w:b/>
          <w:sz w:val="23"/>
          <w:szCs w:val="23"/>
        </w:rPr>
        <w:t>4. ОБЯЗАННОСТИ И ПРАВА СТОРОН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z w:val="23"/>
          <w:szCs w:val="23"/>
        </w:rPr>
        <w:t>4.1. Исполнитель обязан: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pacing w:val="-4"/>
          <w:sz w:val="23"/>
          <w:szCs w:val="23"/>
        </w:rPr>
        <w:t>4.1.1.Качественно осуществлять ремонт и техническое обслуживание в объеме, установленном</w:t>
      </w:r>
      <w:r w:rsidRPr="007F1D3C">
        <w:rPr>
          <w:spacing w:val="-4"/>
          <w:sz w:val="23"/>
          <w:szCs w:val="23"/>
        </w:rPr>
        <w:br/>
      </w:r>
      <w:r w:rsidRPr="007F1D3C">
        <w:rPr>
          <w:spacing w:val="-1"/>
          <w:sz w:val="23"/>
          <w:szCs w:val="23"/>
        </w:rPr>
        <w:t>эксплуатационными и ремонтными нормами и рекомендациями фирмы-изготовителя согласно</w:t>
      </w:r>
      <w:r w:rsidRPr="007F1D3C">
        <w:rPr>
          <w:spacing w:val="-1"/>
          <w:sz w:val="23"/>
          <w:szCs w:val="23"/>
        </w:rPr>
        <w:br/>
      </w:r>
      <w:r w:rsidRPr="007F1D3C">
        <w:rPr>
          <w:sz w:val="23"/>
          <w:szCs w:val="23"/>
        </w:rPr>
        <w:t>письменной заявке Заказчика.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z w:val="23"/>
          <w:szCs w:val="23"/>
        </w:rPr>
        <w:t>4.1.2. Предоставить заказчику оформленные надлежащим образом документы: счета на оплату, уведомление об изменении стоимости работ, заказ-наряд с актом выполненных работ.</w:t>
      </w:r>
    </w:p>
    <w:p w:rsidR="001206EF" w:rsidRPr="007F1D3C" w:rsidRDefault="001206EF" w:rsidP="001206EF">
      <w:pPr>
        <w:ind w:left="480" w:hanging="480"/>
        <w:jc w:val="both"/>
        <w:rPr>
          <w:sz w:val="23"/>
          <w:szCs w:val="23"/>
        </w:rPr>
      </w:pPr>
      <w:r w:rsidRPr="007F1D3C">
        <w:rPr>
          <w:sz w:val="23"/>
          <w:szCs w:val="23"/>
        </w:rPr>
        <w:lastRenderedPageBreak/>
        <w:t>4.1.3. Приостановить работы и незамедлительно предупредить Заказчика (факсом, по телефону), при обнаружении: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 w:rsidRPr="007F1D3C">
        <w:rPr>
          <w:sz w:val="23"/>
          <w:szCs w:val="23"/>
        </w:rPr>
        <w:tab/>
        <w:t xml:space="preserve">- возможных неблагоприятных последствий выполнения указаний Заказчика по выполняемым </w:t>
      </w:r>
      <w:r>
        <w:rPr>
          <w:sz w:val="22"/>
          <w:szCs w:val="22"/>
        </w:rPr>
        <w:t>работам.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 Заказчик обязан: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4.2.1. Предоставить автомобиль для осмотра.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4.2.2. В заявке и заказ-наряде указать все неисправности, подлежащие устранению и другие необходимые работы.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4.2.3. Своевременно произвести оплату Исполнителю. В случае неоплаты Заказчиком выставленного счета за производимые Исполнителем работы, все последующие платежи Заказчика по настоящему договору, зачисляются Исполнителем в счет оплаты долга, независимо от назначения платежа.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4.2.4. В случае изменений сведений по обслуживаемым автомобилям, заблаговременно представить Исполнителю надлежащим образом оформленное письменное дополнительное соглашение  к настоящему договору, за подписью уполномоченного лица и скрепленное печатью Заказчика.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4.2.5. Письменно известить Исполнителя об отмене заявки на ремонт и\или техобслуживание за 3 (трое) суток до назначенной даты.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4.2.6. В течение 3 (трех) часов с момента получения запроса Исполнителя, предусмотренного п. 4.1.3. настоящего договора, дать ответ.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</w:p>
    <w:p w:rsidR="001206EF" w:rsidRDefault="001206EF" w:rsidP="001206EF">
      <w:pPr>
        <w:ind w:left="480" w:hanging="48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5. ОТВЕТСТВЕННОСТЬ СТОРОН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5.1. В случае неисполнения п.п. 4.2.5, 4.2.6 настоящего договора Заказчик возмещает Исполнителю нанесенные убытки.</w:t>
      </w:r>
    </w:p>
    <w:p w:rsidR="001206EF" w:rsidRDefault="008828DF" w:rsidP="001206EF">
      <w:pPr>
        <w:jc w:val="both"/>
        <w:rPr>
          <w:sz w:val="22"/>
          <w:szCs w:val="22"/>
        </w:rPr>
      </w:pPr>
      <w:r>
        <w:rPr>
          <w:sz w:val="22"/>
          <w:szCs w:val="22"/>
        </w:rPr>
        <w:t>5.2</w:t>
      </w:r>
      <w:r w:rsidR="001206EF">
        <w:rPr>
          <w:sz w:val="22"/>
          <w:szCs w:val="22"/>
        </w:rPr>
        <w:t>. В остальном, Стороны несут имущественную ответственность за неисполнение и ненадлежащее    исполнение договорных обязательств в соответствие с действующим законодательством РФ.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6.ФОРС-МАЖОРНЫЕ ОБСТОЯТЕЛЬСТВА</w:t>
      </w:r>
    </w:p>
    <w:p w:rsidR="001206EF" w:rsidRDefault="001206EF" w:rsidP="001206EF">
      <w:pPr>
        <w:pStyle w:val="1"/>
        <w:ind w:left="426" w:hanging="426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6.1.</w:t>
      </w:r>
      <w:r>
        <w:rPr>
          <w:rFonts w:ascii="Times New Roman" w:hAnsi="Times New Roman"/>
          <w:color w:val="000000"/>
          <w:sz w:val="22"/>
          <w:szCs w:val="22"/>
        </w:rPr>
        <w:tab/>
      </w:r>
      <w:proofErr w:type="gramStart"/>
      <w:r>
        <w:rPr>
          <w:rFonts w:ascii="Times New Roman" w:hAnsi="Times New Roman"/>
          <w:color w:val="000000"/>
          <w:sz w:val="22"/>
          <w:szCs w:val="22"/>
        </w:rPr>
        <w:t>Ни одна из сторон не несет ответственности перед другой стороной за неисполнение обязательств по настоящему договору, обусловленное действием обстоятельств непреодолимой силы, т.е. чрезвычайных и непредотвратимых при данных условиях обстоятельств, в том числе объявленная или фактическая война, гражданские волнения, эпидемии, блокада, эмбарго, пожары, землетрясения, наводнения и другие природные  стихийные бедствия, а также издание актов государственных органов.</w:t>
      </w:r>
      <w:proofErr w:type="gramEnd"/>
    </w:p>
    <w:p w:rsidR="001206EF" w:rsidRDefault="001206EF" w:rsidP="001206EF">
      <w:pPr>
        <w:pStyle w:val="1"/>
        <w:ind w:left="426" w:hanging="426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6.2.</w:t>
      </w:r>
      <w:r>
        <w:rPr>
          <w:rFonts w:ascii="Times New Roman" w:hAnsi="Times New Roman"/>
          <w:color w:val="000000"/>
          <w:sz w:val="22"/>
          <w:szCs w:val="22"/>
        </w:rPr>
        <w:tab/>
        <w:t>Сторона, которая не исполняет своего обязательства вследствие действия непреодолимой силы, должна незамедлительно известить другую сторону о начале и окончании таких обстоятельствах и их влиянии на исполнение обязательств по договору. Факт таких обстоятельств должен быть подтвержден свидетельством Торгово-промышленной палаты</w:t>
      </w:r>
      <w:r>
        <w:rPr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по месту нахождения стороны по договору или иным соответствующим компетентным органом.</w:t>
      </w:r>
    </w:p>
    <w:p w:rsidR="001206EF" w:rsidRDefault="001206EF" w:rsidP="001206EF">
      <w:pPr>
        <w:pStyle w:val="1"/>
        <w:ind w:left="426" w:hanging="426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7.ГАРАНТИЯ</w:t>
      </w:r>
    </w:p>
    <w:p w:rsidR="001206EF" w:rsidRDefault="001206EF" w:rsidP="001206EF">
      <w:pPr>
        <w:ind w:left="480" w:hanging="480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 w:rsidRPr="00EF0FB2">
        <w:rPr>
          <w:color w:val="000000"/>
          <w:sz w:val="22"/>
          <w:szCs w:val="22"/>
        </w:rPr>
        <w:t>1   Исполнитель предоставляет гарантию на выполненные работы: техническое обслуживание 20 дней или 1000 км пробега (что наступит раньше) с момента принятия заказчиком результата работ, текущий ремонт 30 дней или 2000 км пробега (что наступит раньше) с момента принятия заказчиком результата работ, ремонт агрегатов и узлов 6 мес., ремонт кузова и его элементов 6 мес., полная или частичная окраска 6 мес., регулировка геометрии колес 1 день. Гарантию на запасные части предоставляет изготовитель – компания «</w:t>
      </w:r>
      <w:r w:rsidRPr="00EF0FB2">
        <w:rPr>
          <w:color w:val="000000"/>
          <w:sz w:val="22"/>
          <w:szCs w:val="22"/>
          <w:lang w:val="en-US"/>
        </w:rPr>
        <w:t>Toyota</w:t>
      </w:r>
      <w:r w:rsidRPr="00EF0FB2">
        <w:rPr>
          <w:color w:val="000000"/>
          <w:sz w:val="22"/>
          <w:szCs w:val="22"/>
        </w:rPr>
        <w:t xml:space="preserve"> </w:t>
      </w:r>
      <w:r w:rsidRPr="00EF0FB2">
        <w:rPr>
          <w:color w:val="000000"/>
          <w:sz w:val="22"/>
          <w:szCs w:val="22"/>
          <w:lang w:val="en-US"/>
        </w:rPr>
        <w:t>Motor</w:t>
      </w:r>
      <w:r w:rsidRPr="00EF0FB2">
        <w:rPr>
          <w:color w:val="000000"/>
          <w:sz w:val="22"/>
          <w:szCs w:val="22"/>
        </w:rPr>
        <w:t>», в соответствии с условиями, установленными компанией.</w:t>
      </w:r>
    </w:p>
    <w:p w:rsidR="001206EF" w:rsidRDefault="001206EF" w:rsidP="001206EF">
      <w:pPr>
        <w:pStyle w:val="1"/>
        <w:ind w:left="480" w:hanging="48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8.РАЗРЕШЕНИЕ СПОРОВ</w:t>
      </w:r>
    </w:p>
    <w:p w:rsidR="001206EF" w:rsidRDefault="001206EF" w:rsidP="001206EF">
      <w:p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8.1.</w:t>
      </w:r>
      <w:r>
        <w:rPr>
          <w:sz w:val="22"/>
          <w:szCs w:val="22"/>
        </w:rPr>
        <w:tab/>
        <w:t>Все споры и разногласия, возникшие при заключении, исполнении, изменении и расторжении настоящего договора или в связи с ним, рассматриваются Арбитражным судом Республики Башкортостан с соблюдением досудебного порядка урегулирования разногласий.</w:t>
      </w:r>
    </w:p>
    <w:p w:rsidR="001206EF" w:rsidRDefault="001206EF" w:rsidP="001206EF">
      <w:pPr>
        <w:jc w:val="both"/>
        <w:rPr>
          <w:sz w:val="22"/>
          <w:szCs w:val="22"/>
        </w:rPr>
      </w:pPr>
      <w:r>
        <w:rPr>
          <w:sz w:val="22"/>
          <w:szCs w:val="22"/>
        </w:rPr>
        <w:t>8.2. Претензии рассматриваются сторонами не позднее 15 дней со дня их получения.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8.3</w:t>
      </w:r>
      <w:r w:rsidRPr="00215E91">
        <w:rPr>
          <w:color w:val="000000"/>
          <w:sz w:val="22"/>
          <w:szCs w:val="22"/>
          <w:lang w:eastAsia="ru-RU"/>
        </w:rPr>
        <w:t xml:space="preserve">. </w:t>
      </w:r>
      <w:proofErr w:type="gramStart"/>
      <w:r w:rsidRPr="00215E91">
        <w:rPr>
          <w:color w:val="000000"/>
          <w:sz w:val="22"/>
          <w:szCs w:val="22"/>
          <w:lang w:eastAsia="ru-RU"/>
        </w:rPr>
        <w:t xml:space="preserve">В случае изменений в </w:t>
      </w:r>
      <w:r w:rsidRPr="00FD60FE">
        <w:rPr>
          <w:color w:val="000000"/>
          <w:sz w:val="22"/>
          <w:szCs w:val="22"/>
          <w:lang w:eastAsia="ru-RU"/>
        </w:rPr>
        <w:t xml:space="preserve">цепочке собственников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215E91">
        <w:rPr>
          <w:color w:val="000000"/>
          <w:sz w:val="22"/>
          <w:szCs w:val="22"/>
          <w:lang w:eastAsia="ru-RU"/>
        </w:rPr>
        <w:t>, включая бенефициаров (в том числе конечных), и (или) в и</w:t>
      </w:r>
      <w:r w:rsidRPr="00FD60FE">
        <w:rPr>
          <w:color w:val="000000"/>
          <w:sz w:val="22"/>
          <w:szCs w:val="22"/>
          <w:lang w:eastAsia="ru-RU"/>
        </w:rPr>
        <w:t xml:space="preserve">сполнительных органах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215E91">
        <w:rPr>
          <w:color w:val="000000"/>
          <w:sz w:val="22"/>
          <w:szCs w:val="22"/>
          <w:lang w:eastAsia="ru-RU"/>
        </w:rPr>
        <w:t xml:space="preserve"> последний представляет </w:t>
      </w:r>
      <w:r>
        <w:rPr>
          <w:color w:val="000000"/>
          <w:sz w:val="22"/>
          <w:szCs w:val="22"/>
          <w:lang w:eastAsia="ru-RU"/>
        </w:rPr>
        <w:t xml:space="preserve">Заказчику </w:t>
      </w:r>
      <w:r w:rsidRPr="00215E91">
        <w:rPr>
          <w:color w:val="000000"/>
          <w:sz w:val="22"/>
          <w:szCs w:val="22"/>
          <w:lang w:eastAsia="ru-RU"/>
        </w:rPr>
        <w:t>информацию об изменен</w:t>
      </w:r>
      <w:r w:rsidR="00E5186D">
        <w:rPr>
          <w:color w:val="000000"/>
          <w:sz w:val="22"/>
          <w:szCs w:val="22"/>
          <w:lang w:eastAsia="ru-RU"/>
        </w:rPr>
        <w:t>иях по адресу электронной почты</w:t>
      </w:r>
      <w:r>
        <w:rPr>
          <w:color w:val="1F497D"/>
          <w:lang w:eastAsia="ru-RU"/>
        </w:rPr>
        <w:t xml:space="preserve">: </w:t>
      </w:r>
      <w:r w:rsidR="0003168F" w:rsidRPr="0003168F">
        <w:rPr>
          <w:color w:val="0070C0"/>
        </w:rPr>
        <w:t>77vat@salavatmed.ru</w:t>
      </w:r>
      <w:r w:rsidRPr="0003168F">
        <w:rPr>
          <w:color w:val="0070C0"/>
          <w:sz w:val="22"/>
          <w:szCs w:val="22"/>
          <w:lang w:eastAsia="ru-RU"/>
        </w:rPr>
        <w:t xml:space="preserve"> </w:t>
      </w:r>
      <w:r w:rsidRPr="00215E91">
        <w:rPr>
          <w:color w:val="000000"/>
          <w:sz w:val="22"/>
          <w:szCs w:val="22"/>
          <w:lang w:eastAsia="ru-RU"/>
        </w:rPr>
        <w:t xml:space="preserve">в течение 3 (трех)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6" w:history="1">
        <w:r w:rsidR="003859B7" w:rsidRPr="00D35E95">
          <w:rPr>
            <w:rStyle w:val="a3"/>
          </w:rPr>
          <w:t>http://salavat-neftekhim.gazprom</w:t>
        </w:r>
        <w:proofErr w:type="gramEnd"/>
        <w:r w:rsidR="003859B7" w:rsidRPr="00D35E95">
          <w:rPr>
            <w:rStyle w:val="a3"/>
          </w:rPr>
          <w:t>.ru/d/textpage/78/120/sobstinfo.xls</w:t>
        </w:r>
      </w:hyperlink>
      <w:bookmarkStart w:id="0" w:name="_GoBack"/>
      <w:bookmarkEnd w:id="0"/>
      <w:r w:rsidRPr="00215E91">
        <w:rPr>
          <w:color w:val="000000"/>
          <w:sz w:val="22"/>
          <w:szCs w:val="22"/>
          <w:lang w:eastAsia="ru-RU"/>
        </w:rPr>
        <w:t xml:space="preserve">, с подтверждением соответствующими документами в формате pdf. </w:t>
      </w:r>
      <w:r>
        <w:rPr>
          <w:color w:val="000000"/>
          <w:sz w:val="22"/>
          <w:szCs w:val="22"/>
          <w:lang w:eastAsia="ru-RU"/>
        </w:rPr>
        <w:t>Заказчик</w:t>
      </w:r>
      <w:r w:rsidRPr="00215E91">
        <w:rPr>
          <w:color w:val="000000"/>
          <w:sz w:val="22"/>
          <w:szCs w:val="22"/>
          <w:lang w:eastAsia="ru-RU"/>
        </w:rPr>
        <w:t xml:space="preserve"> вправе в одностороннем порядке отказаться от исполнения настоящего Договора в случае неисполнения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 xml:space="preserve"> предусмотренной настоящим пунктом обязанности. В этом случае настоящий договор считается расторгнутым с даты получения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 xml:space="preserve"> письменного уведомления от </w:t>
      </w:r>
      <w:r>
        <w:rPr>
          <w:color w:val="000000"/>
          <w:sz w:val="22"/>
          <w:szCs w:val="22"/>
          <w:lang w:eastAsia="ru-RU"/>
        </w:rPr>
        <w:t>Заказчика</w:t>
      </w:r>
      <w:r w:rsidRPr="00215E91">
        <w:rPr>
          <w:color w:val="000000"/>
          <w:sz w:val="22"/>
          <w:szCs w:val="22"/>
          <w:lang w:eastAsia="ru-RU"/>
        </w:rPr>
        <w:t xml:space="preserve"> об отказе от исполнения Договора или с иной даты, указанной в таком уведомлении.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lastRenderedPageBreak/>
        <w:t>8.4</w:t>
      </w:r>
      <w:r w:rsidRPr="00215E91">
        <w:rPr>
          <w:color w:val="000000"/>
          <w:sz w:val="22"/>
          <w:szCs w:val="22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8.5</w:t>
      </w:r>
      <w:r w:rsidRPr="00215E91">
        <w:rPr>
          <w:color w:val="000000"/>
          <w:sz w:val="22"/>
          <w:szCs w:val="22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8.6</w:t>
      </w:r>
      <w:r w:rsidRPr="00215E91">
        <w:rPr>
          <w:color w:val="000000"/>
          <w:sz w:val="22"/>
          <w:szCs w:val="22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 w:rsidRPr="00824C65">
        <w:rPr>
          <w:color w:val="000000"/>
          <w:sz w:val="22"/>
          <w:szCs w:val="22"/>
          <w:lang w:eastAsia="ru-RU"/>
        </w:rPr>
        <w:t>8.7</w:t>
      </w:r>
      <w:r w:rsidRPr="00215E91">
        <w:rPr>
          <w:color w:val="000000"/>
          <w:sz w:val="22"/>
          <w:szCs w:val="22"/>
          <w:lang w:eastAsia="ru-RU"/>
        </w:rPr>
        <w:t xml:space="preserve">. Если у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FD60FE">
        <w:rPr>
          <w:color w:val="000000"/>
          <w:sz w:val="22"/>
          <w:szCs w:val="22"/>
          <w:lang w:eastAsia="ru-RU"/>
        </w:rPr>
        <w:t xml:space="preserve"> </w:t>
      </w:r>
      <w:r w:rsidRPr="00215E91">
        <w:rPr>
          <w:color w:val="000000"/>
          <w:sz w:val="22"/>
          <w:szCs w:val="22"/>
          <w:lang w:eastAsia="ru-RU"/>
        </w:rPr>
        <w:t>имеются либо возникнут обстоятельства, соответствующие какому-либо из следующих критериев:</w:t>
      </w:r>
    </w:p>
    <w:p w:rsidR="001206EF" w:rsidRPr="00215E91" w:rsidRDefault="001206EF" w:rsidP="001206EF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lang w:eastAsia="ru-RU"/>
        </w:rPr>
      </w:pPr>
      <w:r w:rsidRPr="00215E91">
        <w:rPr>
          <w:rFonts w:ascii="Times New Roman" w:hAnsi="Times New Roman"/>
          <w:color w:val="000000"/>
          <w:lang w:eastAsia="ru-RU"/>
        </w:rPr>
        <w:t>является налогоплательщиком, применяющим специальные налоговые режимы;</w:t>
      </w:r>
    </w:p>
    <w:p w:rsidR="001206EF" w:rsidRPr="00215E91" w:rsidRDefault="001206EF" w:rsidP="001206EF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lang w:eastAsia="ru-RU"/>
        </w:rPr>
      </w:pPr>
      <w:proofErr w:type="gramStart"/>
      <w:r w:rsidRPr="00215E91">
        <w:rPr>
          <w:rFonts w:ascii="Times New Roman" w:hAnsi="Times New Roman"/>
          <w:color w:val="000000"/>
          <w:lang w:eastAsia="ru-RU"/>
        </w:rPr>
        <w:t>освобожден</w:t>
      </w:r>
      <w:proofErr w:type="gramEnd"/>
      <w:r w:rsidRPr="00215E91">
        <w:rPr>
          <w:rFonts w:ascii="Times New Roman" w:hAnsi="Times New Roman"/>
          <w:color w:val="000000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1206EF" w:rsidRPr="00215E91" w:rsidRDefault="001206EF" w:rsidP="001206EF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lang w:eastAsia="ru-RU"/>
        </w:rPr>
      </w:pPr>
      <w:r w:rsidRPr="00215E91">
        <w:rPr>
          <w:rFonts w:ascii="Times New Roman" w:hAnsi="Times New Roman"/>
          <w:color w:val="000000"/>
          <w:lang w:eastAsia="ru-RU"/>
        </w:rPr>
        <w:t>является резидентом особой экономической зоны;</w:t>
      </w:r>
    </w:p>
    <w:p w:rsidR="001206EF" w:rsidRPr="00215E91" w:rsidRDefault="001206EF" w:rsidP="001206EF">
      <w:pPr>
        <w:pStyle w:val="a4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lang w:eastAsia="ru-RU"/>
        </w:rPr>
      </w:pPr>
      <w:r w:rsidRPr="00215E91">
        <w:rPr>
          <w:rFonts w:ascii="Times New Roman" w:hAnsi="Times New Roman"/>
          <w:color w:val="000000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215E91">
        <w:rPr>
          <w:rFonts w:ascii="Times New Roman" w:hAnsi="Times New Roman"/>
          <w:color w:val="000000"/>
          <w:lang w:eastAsia="ru-RU"/>
        </w:rPr>
        <w:t>резидентства</w:t>
      </w:r>
      <w:proofErr w:type="spellEnd"/>
      <w:r w:rsidRPr="00215E91">
        <w:rPr>
          <w:rFonts w:ascii="Times New Roman" w:hAnsi="Times New Roman"/>
          <w:color w:val="000000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 xml:space="preserve"> этой недостоверной информации.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>.</w:t>
      </w:r>
    </w:p>
    <w:p w:rsidR="001206EF" w:rsidRPr="00215E91" w:rsidRDefault="001206EF" w:rsidP="001206EF">
      <w:pPr>
        <w:ind w:firstLine="567"/>
        <w:jc w:val="both"/>
        <w:rPr>
          <w:color w:val="000000"/>
          <w:sz w:val="22"/>
          <w:szCs w:val="22"/>
          <w:lang w:eastAsia="ru-RU"/>
        </w:rPr>
      </w:pPr>
      <w:r>
        <w:rPr>
          <w:color w:val="000000"/>
          <w:sz w:val="22"/>
          <w:szCs w:val="22"/>
          <w:lang w:eastAsia="ru-RU"/>
        </w:rPr>
        <w:t>8.8</w:t>
      </w:r>
      <w:r w:rsidRPr="00215E91">
        <w:rPr>
          <w:color w:val="000000"/>
          <w:sz w:val="22"/>
          <w:szCs w:val="22"/>
          <w:lang w:eastAsia="ru-RU"/>
        </w:rPr>
        <w:t xml:space="preserve">.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color w:val="000000"/>
          <w:sz w:val="22"/>
          <w:szCs w:val="22"/>
          <w:lang w:eastAsia="ru-RU"/>
        </w:rPr>
        <w:t>Заказчику</w:t>
      </w:r>
      <w:r w:rsidRPr="00215E91">
        <w:rPr>
          <w:color w:val="000000"/>
          <w:sz w:val="22"/>
          <w:szCs w:val="22"/>
          <w:lang w:eastAsia="ru-RU"/>
        </w:rPr>
        <w:t xml:space="preserve"> персональных данных специалистов и контактных лиц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215E91">
        <w:rPr>
          <w:color w:val="000000"/>
          <w:sz w:val="22"/>
          <w:szCs w:val="22"/>
          <w:lang w:eastAsia="ru-RU"/>
        </w:rPr>
        <w:t xml:space="preserve"> по данному Договору, и правомочность их передачи </w:t>
      </w:r>
      <w:r>
        <w:rPr>
          <w:color w:val="000000"/>
          <w:sz w:val="22"/>
          <w:szCs w:val="22"/>
          <w:lang w:eastAsia="ru-RU"/>
        </w:rPr>
        <w:t>Заказчику</w:t>
      </w:r>
      <w:r w:rsidRPr="00215E91">
        <w:rPr>
          <w:color w:val="000000"/>
          <w:sz w:val="22"/>
          <w:szCs w:val="22"/>
          <w:lang w:eastAsia="ru-RU"/>
        </w:rPr>
        <w:t xml:space="preserve">. В целях включения персональных данных специалистов </w:t>
      </w:r>
      <w:r>
        <w:rPr>
          <w:color w:val="000000"/>
          <w:sz w:val="22"/>
          <w:szCs w:val="22"/>
          <w:lang w:eastAsia="ru-RU"/>
        </w:rPr>
        <w:t>Исполнителя</w:t>
      </w:r>
      <w:r w:rsidRPr="00215E91">
        <w:rPr>
          <w:color w:val="000000"/>
          <w:sz w:val="22"/>
          <w:szCs w:val="22"/>
          <w:lang w:eastAsia="ru-RU"/>
        </w:rPr>
        <w:t xml:space="preserve"> в общедоступные справочники Покупателя и предоставления доступа к информационным системам и ресурсам </w:t>
      </w:r>
      <w:r>
        <w:rPr>
          <w:color w:val="000000"/>
          <w:sz w:val="22"/>
          <w:szCs w:val="22"/>
          <w:lang w:eastAsia="ru-RU"/>
        </w:rPr>
        <w:t>Заказчика</w:t>
      </w:r>
      <w:r w:rsidRPr="00215E91">
        <w:rPr>
          <w:color w:val="000000"/>
          <w:sz w:val="22"/>
          <w:szCs w:val="22"/>
          <w:lang w:eastAsia="ru-RU"/>
        </w:rPr>
        <w:t xml:space="preserve">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color w:val="000000"/>
          <w:sz w:val="22"/>
          <w:szCs w:val="22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color w:val="000000"/>
          <w:sz w:val="22"/>
          <w:szCs w:val="22"/>
          <w:lang w:eastAsia="ru-RU"/>
        </w:rPr>
        <w:t>Заказчика</w:t>
      </w:r>
      <w:r w:rsidRPr="00215E91">
        <w:rPr>
          <w:color w:val="000000"/>
          <w:sz w:val="22"/>
          <w:szCs w:val="22"/>
          <w:lang w:eastAsia="ru-RU"/>
        </w:rPr>
        <w:t xml:space="preserve">, которые стали доступны </w:t>
      </w:r>
      <w:r>
        <w:rPr>
          <w:color w:val="000000"/>
          <w:sz w:val="22"/>
          <w:szCs w:val="22"/>
          <w:lang w:eastAsia="ru-RU"/>
        </w:rPr>
        <w:t>Исполнителю</w:t>
      </w:r>
      <w:r w:rsidRPr="00215E91">
        <w:rPr>
          <w:color w:val="000000"/>
          <w:sz w:val="22"/>
          <w:szCs w:val="22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</w:t>
      </w:r>
      <w:r>
        <w:rPr>
          <w:color w:val="000000"/>
          <w:sz w:val="22"/>
          <w:szCs w:val="22"/>
          <w:lang w:eastAsia="ru-RU"/>
        </w:rPr>
        <w:t>Исполнителем</w:t>
      </w:r>
      <w:r w:rsidRPr="00215E91">
        <w:rPr>
          <w:color w:val="000000"/>
          <w:sz w:val="22"/>
          <w:szCs w:val="22"/>
          <w:lang w:eastAsia="ru-RU"/>
        </w:rPr>
        <w:t xml:space="preserve"> в соответствии с требованиями законодательства Российской Федерации.</w:t>
      </w:r>
    </w:p>
    <w:p w:rsidR="001206EF" w:rsidRPr="00215E91" w:rsidRDefault="001206EF" w:rsidP="001206EF">
      <w:pPr>
        <w:autoSpaceDE w:val="0"/>
        <w:autoSpaceDN w:val="0"/>
        <w:ind w:firstLine="567"/>
        <w:jc w:val="both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  <w:t>8.9</w:t>
      </w:r>
      <w:r w:rsidRPr="00215E91">
        <w:rPr>
          <w:sz w:val="22"/>
          <w:szCs w:val="22"/>
          <w:lang w:eastAsia="ru-RU"/>
        </w:rPr>
        <w:t xml:space="preserve">.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sz w:val="22"/>
          <w:szCs w:val="22"/>
          <w:lang w:eastAsia="ru-RU"/>
        </w:rPr>
        <w:t xml:space="preserve"> гарантирует, что:</w:t>
      </w:r>
    </w:p>
    <w:p w:rsidR="001206EF" w:rsidRPr="00215E91" w:rsidRDefault="001206EF" w:rsidP="001206EF">
      <w:pPr>
        <w:autoSpaceDE w:val="0"/>
        <w:autoSpaceDN w:val="0"/>
        <w:ind w:firstLine="567"/>
        <w:jc w:val="both"/>
        <w:rPr>
          <w:sz w:val="22"/>
          <w:szCs w:val="22"/>
          <w:lang w:eastAsia="ru-RU"/>
        </w:rPr>
      </w:pPr>
      <w:r w:rsidRPr="00215E91">
        <w:rPr>
          <w:sz w:val="22"/>
          <w:szCs w:val="22"/>
          <w:lang w:eastAsia="ru-RU"/>
        </w:rPr>
        <w:t xml:space="preserve">- При </w:t>
      </w:r>
      <w:r>
        <w:rPr>
          <w:sz w:val="22"/>
          <w:szCs w:val="22"/>
          <w:lang w:eastAsia="ru-RU"/>
        </w:rPr>
        <w:t>выполнении работ</w:t>
      </w:r>
      <w:r w:rsidRPr="00215E91">
        <w:rPr>
          <w:sz w:val="22"/>
          <w:szCs w:val="22"/>
          <w:lang w:eastAsia="ru-RU"/>
        </w:rPr>
        <w:t xml:space="preserve"> не нарушены патентные/исключительные права третьих лиц.</w:t>
      </w:r>
    </w:p>
    <w:p w:rsidR="001206EF" w:rsidRPr="00215E91" w:rsidRDefault="001206EF" w:rsidP="001206EF">
      <w:pPr>
        <w:autoSpaceDE w:val="0"/>
        <w:autoSpaceDN w:val="0"/>
        <w:ind w:firstLine="567"/>
        <w:jc w:val="both"/>
        <w:rPr>
          <w:sz w:val="22"/>
          <w:szCs w:val="22"/>
          <w:lang w:eastAsia="ru-RU"/>
        </w:rPr>
      </w:pPr>
      <w:r w:rsidRPr="00215E91">
        <w:rPr>
          <w:sz w:val="22"/>
          <w:szCs w:val="22"/>
          <w:lang w:eastAsia="ru-RU"/>
        </w:rPr>
        <w:t xml:space="preserve">- Использование </w:t>
      </w:r>
      <w:r>
        <w:rPr>
          <w:color w:val="000000"/>
          <w:sz w:val="22"/>
          <w:szCs w:val="22"/>
          <w:lang w:eastAsia="ru-RU"/>
        </w:rPr>
        <w:t>Заказчиком</w:t>
      </w:r>
      <w:r w:rsidRPr="00215E91">
        <w:rPr>
          <w:sz w:val="22"/>
          <w:szCs w:val="22"/>
          <w:lang w:eastAsia="ru-RU"/>
        </w:rPr>
        <w:t xml:space="preserve"> </w:t>
      </w:r>
      <w:r>
        <w:rPr>
          <w:sz w:val="22"/>
          <w:szCs w:val="22"/>
          <w:lang w:eastAsia="ru-RU"/>
        </w:rPr>
        <w:t>результата работ</w:t>
      </w:r>
      <w:r w:rsidRPr="00215E91">
        <w:rPr>
          <w:sz w:val="22"/>
          <w:szCs w:val="22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1206EF" w:rsidRPr="00215E91" w:rsidRDefault="001206EF" w:rsidP="001206EF">
      <w:pPr>
        <w:autoSpaceDE w:val="0"/>
        <w:autoSpaceDN w:val="0"/>
        <w:ind w:firstLine="567"/>
        <w:jc w:val="both"/>
        <w:rPr>
          <w:sz w:val="22"/>
          <w:szCs w:val="22"/>
          <w:lang w:eastAsia="ru-RU"/>
        </w:rPr>
      </w:pPr>
      <w:r w:rsidRPr="00215E91">
        <w:rPr>
          <w:sz w:val="22"/>
          <w:szCs w:val="22"/>
          <w:lang w:eastAsia="ru-RU"/>
        </w:rPr>
        <w:t xml:space="preserve">- </w:t>
      </w:r>
      <w:r w:rsidRPr="00215E91">
        <w:rPr>
          <w:rStyle w:val="FontStyle11"/>
          <w:color w:val="000000"/>
          <w:sz w:val="22"/>
          <w:szCs w:val="22"/>
        </w:rPr>
        <w:t xml:space="preserve">В случаях предъявления </w:t>
      </w:r>
      <w:r>
        <w:rPr>
          <w:color w:val="000000"/>
          <w:sz w:val="22"/>
          <w:szCs w:val="22"/>
          <w:lang w:eastAsia="ru-RU"/>
        </w:rPr>
        <w:t>Заказчику</w:t>
      </w:r>
      <w:r w:rsidRPr="00215E91">
        <w:rPr>
          <w:rStyle w:val="FontStyle11"/>
          <w:color w:val="000000"/>
          <w:sz w:val="22"/>
          <w:szCs w:val="22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color w:val="000000"/>
          <w:sz w:val="22"/>
          <w:szCs w:val="22"/>
          <w:lang w:eastAsia="ru-RU"/>
        </w:rPr>
        <w:t>Исполнитель</w:t>
      </w:r>
      <w:r w:rsidRPr="00215E91">
        <w:rPr>
          <w:rStyle w:val="FontStyle11"/>
          <w:color w:val="000000"/>
          <w:sz w:val="22"/>
          <w:szCs w:val="22"/>
        </w:rPr>
        <w:t xml:space="preserve"> и признает себя надлежащим ответчиком во всех судебных инстанциях (государственных органах).</w:t>
      </w:r>
    </w:p>
    <w:p w:rsidR="001206EF" w:rsidRDefault="001206EF" w:rsidP="001206EF">
      <w:pPr>
        <w:jc w:val="center"/>
        <w:rPr>
          <w:b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9. ПРОЧИЕ УСЛОВИЯ</w:t>
      </w:r>
    </w:p>
    <w:p w:rsidR="001206EF" w:rsidRDefault="001206EF" w:rsidP="001206EF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9.1.С момента подписания настоящего договора все предыдущие переговоры и переписка по нему считаются утратившими силу.</w:t>
      </w:r>
    </w:p>
    <w:p w:rsidR="001206EF" w:rsidRDefault="001206EF" w:rsidP="001206EF">
      <w:pPr>
        <w:numPr>
          <w:ilvl w:val="1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Все изменения и дополнения к настоящему договору должны быть оформлены в письменной форме, согласованы и подписаны обеими сторонами. Настоящий договор, дополнительные соглашения к договору могут быть заключены Сторонами по факсимильной связи, позволяющей установить, что документ исходит от Сторон по договору, с последующим оформлением и предоставлением оригинала в бумажной форме не позднее 15 (пятнадцати) дней с момента подписания.</w:t>
      </w:r>
    </w:p>
    <w:p w:rsidR="001206EF" w:rsidRDefault="001206EF" w:rsidP="001206EF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9.3. Изменение, дополнение или прекращение настоящего договора осуществляется по письменному </w:t>
      </w:r>
      <w:r>
        <w:rPr>
          <w:sz w:val="22"/>
          <w:szCs w:val="22"/>
        </w:rPr>
        <w:lastRenderedPageBreak/>
        <w:t>соглашению сторон.</w:t>
      </w:r>
    </w:p>
    <w:p w:rsidR="001206EF" w:rsidRDefault="001206EF" w:rsidP="001206EF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9.4. В случае изменения юридического или почтового адреса, обслуживающего банка и прочих реквизитов, стороны обязаны в 5-дневный срок уведомить об этом друг друга. При этом стороны несут ответственность за представленные реквизиты.</w:t>
      </w:r>
    </w:p>
    <w:p w:rsidR="001206EF" w:rsidRDefault="001206EF" w:rsidP="001206EF">
      <w:pPr>
        <w:shd w:val="clear" w:color="auto" w:fill="FFFFFF"/>
        <w:tabs>
          <w:tab w:val="left" w:pos="5033"/>
        </w:tabs>
        <w:autoSpaceDE w:val="0"/>
        <w:spacing w:line="238" w:lineRule="exact"/>
        <w:ind w:left="360" w:right="7" w:hanging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9.5. </w:t>
      </w:r>
      <w:r>
        <w:rPr>
          <w:sz w:val="22"/>
          <w:szCs w:val="22"/>
        </w:rPr>
        <w:t xml:space="preserve">Ни одна из </w:t>
      </w:r>
      <w:r w:rsidR="008828DF">
        <w:rPr>
          <w:sz w:val="22"/>
          <w:szCs w:val="22"/>
        </w:rPr>
        <w:t>сторон не вправе передавать свои</w:t>
      </w:r>
      <w:r>
        <w:rPr>
          <w:sz w:val="22"/>
          <w:szCs w:val="22"/>
        </w:rPr>
        <w:t xml:space="preserve"> права и обязанности по настоящему Договору третьим лицам, без письменного согласия другой стороны.</w:t>
      </w:r>
    </w:p>
    <w:p w:rsidR="001206EF" w:rsidRDefault="001206EF" w:rsidP="001206EF">
      <w:pPr>
        <w:ind w:left="360" w:hanging="36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9.6. 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1206EF" w:rsidRDefault="001206EF" w:rsidP="001206EF">
      <w:pPr>
        <w:pStyle w:val="1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10. ИЗМЕНЕНИЕ И ПРЕКРАЩЕНИЕ ДОГОВОРА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10.1. Настоящий договор может быть расторгнут:</w:t>
      </w:r>
    </w:p>
    <w:p w:rsidR="001206EF" w:rsidRDefault="001206EF" w:rsidP="001206EF">
      <w:pPr>
        <w:pStyle w:val="1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по соглашению сторон;</w:t>
      </w:r>
    </w:p>
    <w:p w:rsidR="001206EF" w:rsidRDefault="001206EF" w:rsidP="001206EF">
      <w:pPr>
        <w:pStyle w:val="1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судом по требованию одной из сторон при существенном нарушении условий договора одной из сторон;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10.2. Одностороннее расторжение договора допускается Исполнителем, в случае неоплаты счетов Заказчиком, в течение 2-х месяцев.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1206EF" w:rsidRDefault="001206EF" w:rsidP="001206EF">
      <w:pPr>
        <w:pStyle w:val="1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11. СРОК ДЕЙСТВИЯ ДОГОВОРА</w:t>
      </w:r>
    </w:p>
    <w:p w:rsidR="001206EF" w:rsidRDefault="001206EF" w:rsidP="001206EF">
      <w:pPr>
        <w:pStyle w:val="1"/>
        <w:tabs>
          <w:tab w:val="left" w:pos="4164"/>
          <w:tab w:val="left" w:pos="4314"/>
          <w:tab w:val="left" w:pos="5514"/>
        </w:tabs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11.1  Настоящий договор действует с момента его подпи</w:t>
      </w:r>
      <w:r w:rsidR="00847801">
        <w:rPr>
          <w:rFonts w:ascii="Times New Roman" w:hAnsi="Times New Roman"/>
          <w:color w:val="000000"/>
          <w:sz w:val="22"/>
          <w:szCs w:val="22"/>
        </w:rPr>
        <w:t>сания сторонами и  до 31.12.2022</w:t>
      </w:r>
      <w:r w:rsidRPr="00EF0FB2">
        <w:rPr>
          <w:rFonts w:ascii="Times New Roman" w:hAnsi="Times New Roman"/>
          <w:color w:val="000000"/>
          <w:sz w:val="22"/>
          <w:szCs w:val="22"/>
        </w:rPr>
        <w:t>г</w:t>
      </w:r>
      <w:r>
        <w:rPr>
          <w:rFonts w:ascii="Times New Roman" w:hAnsi="Times New Roman"/>
          <w:color w:val="000000"/>
          <w:sz w:val="22"/>
          <w:szCs w:val="22"/>
        </w:rPr>
        <w:t>., а в части взаимных расчетов и гарантийных обязательств - до полного их завершения.</w:t>
      </w:r>
    </w:p>
    <w:p w:rsidR="001206EF" w:rsidRDefault="001206EF" w:rsidP="001206EF">
      <w:pPr>
        <w:shd w:val="clear" w:color="auto" w:fill="FFFFFF"/>
        <w:tabs>
          <w:tab w:val="left" w:pos="514"/>
        </w:tabs>
        <w:autoSpaceDE w:val="0"/>
        <w:spacing w:line="238" w:lineRule="exact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11.2. Срок действия договора может быть продлен по взаимному согласию сторон.</w:t>
      </w:r>
      <w:r>
        <w:rPr>
          <w:sz w:val="22"/>
          <w:szCs w:val="22"/>
        </w:rPr>
        <w:t xml:space="preserve"> </w:t>
      </w:r>
    </w:p>
    <w:p w:rsidR="001206EF" w:rsidRDefault="001206EF" w:rsidP="001206EF">
      <w:pPr>
        <w:shd w:val="clear" w:color="auto" w:fill="FFFFFF"/>
        <w:tabs>
          <w:tab w:val="left" w:pos="514"/>
        </w:tabs>
        <w:autoSpaceDE w:val="0"/>
        <w:spacing w:line="238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206EF" w:rsidRDefault="001206EF" w:rsidP="001206EF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1206EF" w:rsidRDefault="001206EF" w:rsidP="001206E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12.ЮРИДИЧЕСКИЕ АДРЕСА, РЕКВИЗИТЫ И ПОДПИСИ СТОРОН</w:t>
      </w:r>
    </w:p>
    <w:p w:rsidR="001206EF" w:rsidRDefault="001206EF" w:rsidP="001206EF">
      <w:pPr>
        <w:jc w:val="center"/>
        <w:rPr>
          <w:b/>
        </w:rPr>
      </w:pPr>
    </w:p>
    <w:tbl>
      <w:tblPr>
        <w:tblW w:w="0" w:type="auto"/>
        <w:tblInd w:w="228" w:type="dxa"/>
        <w:tblLayout w:type="fixed"/>
        <w:tblLook w:val="0000" w:firstRow="0" w:lastRow="0" w:firstColumn="0" w:lastColumn="0" w:noHBand="0" w:noVBand="0"/>
      </w:tblPr>
      <w:tblGrid>
        <w:gridCol w:w="5160"/>
        <w:gridCol w:w="4800"/>
      </w:tblGrid>
      <w:tr w:rsidR="001206EF" w:rsidTr="00BA7790">
        <w:tc>
          <w:tcPr>
            <w:tcW w:w="5160" w:type="dxa"/>
          </w:tcPr>
          <w:p w:rsidR="001206EF" w:rsidRDefault="001206EF" w:rsidP="00BA7790">
            <w:pPr>
              <w:snapToGrid w:val="0"/>
              <w:rPr>
                <w:b/>
                <w:sz w:val="19"/>
              </w:rPr>
            </w:pPr>
            <w:r>
              <w:rPr>
                <w:b/>
                <w:sz w:val="19"/>
              </w:rPr>
              <w:t>Заказчик:</w:t>
            </w:r>
          </w:p>
          <w:p w:rsidR="001206EF" w:rsidRDefault="001206EF" w:rsidP="00BA7790">
            <w:pPr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Общество с ограниченной ответственностью «Медсервис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Местонахождение: </w:t>
            </w:r>
            <w:r w:rsidR="00375D3E">
              <w:rPr>
                <w:sz w:val="19"/>
                <w:u w:val="single"/>
              </w:rPr>
              <w:t>453264</w:t>
            </w:r>
            <w:r>
              <w:rPr>
                <w:sz w:val="19"/>
                <w:u w:val="single"/>
              </w:rPr>
              <w:t xml:space="preserve">,г. Салават, ул. </w:t>
            </w:r>
            <w:proofErr w:type="gramStart"/>
            <w:r>
              <w:rPr>
                <w:sz w:val="19"/>
                <w:u w:val="single"/>
              </w:rPr>
              <w:t>Октябрьская</w:t>
            </w:r>
            <w:proofErr w:type="gramEnd"/>
            <w:r>
              <w:rPr>
                <w:sz w:val="19"/>
                <w:u w:val="single"/>
              </w:rPr>
              <w:t>,35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Юридический адрес: </w:t>
            </w:r>
            <w:r w:rsidR="00375D3E">
              <w:rPr>
                <w:sz w:val="19"/>
                <w:u w:val="single"/>
              </w:rPr>
              <w:t>453264</w:t>
            </w:r>
            <w:r>
              <w:rPr>
                <w:sz w:val="19"/>
                <w:u w:val="single"/>
              </w:rPr>
              <w:t>.,г</w:t>
            </w:r>
            <w:proofErr w:type="gramStart"/>
            <w:r>
              <w:rPr>
                <w:sz w:val="19"/>
                <w:u w:val="single"/>
              </w:rPr>
              <w:t>.С</w:t>
            </w:r>
            <w:proofErr w:type="gramEnd"/>
            <w:r>
              <w:rPr>
                <w:sz w:val="19"/>
                <w:u w:val="single"/>
              </w:rPr>
              <w:t>алават, ул.Октябрьская,35</w:t>
            </w:r>
          </w:p>
          <w:p w:rsidR="001206EF" w:rsidRPr="002525B5" w:rsidRDefault="001206EF" w:rsidP="00BA7790">
            <w:pPr>
              <w:rPr>
                <w:sz w:val="19"/>
                <w:szCs w:val="19"/>
                <w:u w:val="single"/>
              </w:rPr>
            </w:pPr>
            <w:r>
              <w:rPr>
                <w:sz w:val="19"/>
                <w:szCs w:val="19"/>
              </w:rPr>
              <w:t xml:space="preserve">ОГРН </w:t>
            </w:r>
            <w:r>
              <w:rPr>
                <w:sz w:val="19"/>
                <w:szCs w:val="19"/>
                <w:u w:val="single"/>
              </w:rPr>
              <w:t>1040203382834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ИНН </w:t>
            </w:r>
            <w:r w:rsidRPr="002525B5">
              <w:rPr>
                <w:sz w:val="19"/>
                <w:szCs w:val="19"/>
                <w:u w:val="single"/>
              </w:rPr>
              <w:t>0266023905</w:t>
            </w:r>
            <w:r>
              <w:rPr>
                <w:sz w:val="19"/>
              </w:rPr>
              <w:t xml:space="preserve">,  КПП </w:t>
            </w:r>
            <w:r>
              <w:rPr>
                <w:sz w:val="19"/>
                <w:u w:val="single"/>
              </w:rPr>
              <w:t>026601001</w:t>
            </w:r>
          </w:p>
          <w:p w:rsidR="001206EF" w:rsidRPr="002525B5" w:rsidRDefault="001206EF" w:rsidP="00BA7790">
            <w:pPr>
              <w:rPr>
                <w:sz w:val="19"/>
                <w:szCs w:val="19"/>
                <w:u w:val="single"/>
              </w:rPr>
            </w:pPr>
            <w:proofErr w:type="gramStart"/>
            <w:r>
              <w:rPr>
                <w:sz w:val="19"/>
              </w:rPr>
              <w:t>Р</w:t>
            </w:r>
            <w:proofErr w:type="gramEnd"/>
            <w:r>
              <w:rPr>
                <w:sz w:val="19"/>
              </w:rPr>
              <w:t xml:space="preserve">/с </w:t>
            </w:r>
            <w:r w:rsidR="00DE1797">
              <w:rPr>
                <w:sz w:val="19"/>
                <w:szCs w:val="19"/>
                <w:u w:val="single"/>
              </w:rPr>
              <w:t>4070281081424</w:t>
            </w:r>
            <w:r>
              <w:rPr>
                <w:sz w:val="19"/>
                <w:szCs w:val="19"/>
                <w:u w:val="single"/>
              </w:rPr>
              <w:t>0000011</w:t>
            </w:r>
          </w:p>
          <w:p w:rsidR="001206EF" w:rsidRDefault="00DE1797" w:rsidP="00BA7790">
            <w:pPr>
              <w:rPr>
                <w:sz w:val="19"/>
              </w:rPr>
            </w:pPr>
            <w:r>
              <w:rPr>
                <w:sz w:val="19"/>
                <w:szCs w:val="19"/>
              </w:rPr>
              <w:t>Нижегородский</w:t>
            </w:r>
            <w:r>
              <w:rPr>
                <w:sz w:val="19"/>
                <w:szCs w:val="19"/>
                <w:u w:val="single"/>
              </w:rPr>
              <w:t xml:space="preserve"> филиал АБ «РОССИЯ», </w:t>
            </w:r>
            <w:r w:rsidR="001206EF">
              <w:rPr>
                <w:sz w:val="19"/>
              </w:rPr>
              <w:t xml:space="preserve"> 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К/с  </w:t>
            </w:r>
            <w:r w:rsidR="00DE1797">
              <w:rPr>
                <w:sz w:val="19"/>
                <w:u w:val="single"/>
              </w:rPr>
              <w:t>30101810300000000876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БИК </w:t>
            </w:r>
            <w:r w:rsidR="00DE1797">
              <w:rPr>
                <w:sz w:val="19"/>
                <w:u w:val="single"/>
              </w:rPr>
              <w:t>042202876</w:t>
            </w:r>
          </w:p>
          <w:p w:rsidR="001206EF" w:rsidRPr="002525B5" w:rsidRDefault="001206EF" w:rsidP="00BA7790">
            <w:pPr>
              <w:rPr>
                <w:sz w:val="19"/>
                <w:szCs w:val="19"/>
                <w:u w:val="single"/>
              </w:rPr>
            </w:pPr>
            <w:r>
              <w:rPr>
                <w:sz w:val="19"/>
              </w:rPr>
              <w:t xml:space="preserve">ОКПО </w:t>
            </w:r>
            <w:r>
              <w:rPr>
                <w:sz w:val="19"/>
                <w:u w:val="single"/>
              </w:rPr>
              <w:t>73762060</w:t>
            </w:r>
          </w:p>
          <w:p w:rsidR="001206EF" w:rsidRPr="002525B5" w:rsidRDefault="001206EF" w:rsidP="00BA7790">
            <w:pPr>
              <w:rPr>
                <w:sz w:val="19"/>
                <w:u w:val="single"/>
              </w:rPr>
            </w:pPr>
            <w:r>
              <w:rPr>
                <w:sz w:val="19"/>
              </w:rPr>
              <w:t xml:space="preserve">тел/факс </w:t>
            </w:r>
            <w:r>
              <w:rPr>
                <w:sz w:val="19"/>
                <w:u w:val="single"/>
              </w:rPr>
              <w:t xml:space="preserve"> (3476)</w:t>
            </w:r>
            <w:r w:rsidR="00DE1797">
              <w:rPr>
                <w:sz w:val="19"/>
                <w:u w:val="single"/>
              </w:rPr>
              <w:t>3</w:t>
            </w:r>
            <w:r>
              <w:rPr>
                <w:sz w:val="19"/>
                <w:u w:val="single"/>
              </w:rPr>
              <w:t>9-51-00</w:t>
            </w:r>
          </w:p>
        </w:tc>
        <w:tc>
          <w:tcPr>
            <w:tcW w:w="4800" w:type="dxa"/>
          </w:tcPr>
          <w:p w:rsidR="001206EF" w:rsidRDefault="001206EF" w:rsidP="00BA7790">
            <w:pPr>
              <w:snapToGrid w:val="0"/>
              <w:rPr>
                <w:b/>
                <w:sz w:val="19"/>
              </w:rPr>
            </w:pPr>
            <w:r>
              <w:rPr>
                <w:b/>
                <w:sz w:val="19"/>
              </w:rPr>
              <w:t>Исполнитель:</w:t>
            </w:r>
          </w:p>
          <w:p w:rsidR="001206EF" w:rsidRDefault="001206EF" w:rsidP="00162574">
            <w:pPr>
              <w:rPr>
                <w:sz w:val="19"/>
              </w:rPr>
            </w:pPr>
          </w:p>
        </w:tc>
      </w:tr>
      <w:tr w:rsidR="001206EF" w:rsidTr="00BA7790">
        <w:tc>
          <w:tcPr>
            <w:tcW w:w="5160" w:type="dxa"/>
          </w:tcPr>
          <w:p w:rsidR="001206EF" w:rsidRDefault="001206EF" w:rsidP="00BA7790">
            <w:pPr>
              <w:snapToGrid w:val="0"/>
              <w:jc w:val="right"/>
              <w:rPr>
                <w:sz w:val="19"/>
              </w:rPr>
            </w:pPr>
          </w:p>
          <w:p w:rsidR="001206EF" w:rsidRPr="001C72F7" w:rsidRDefault="001206EF" w:rsidP="00BA7790">
            <w:pPr>
              <w:snapToGrid w:val="0"/>
              <w:jc w:val="right"/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>Директор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  <w:tab w:val="num" w:pos="1008"/>
              </w:tabs>
              <w:jc w:val="left"/>
              <w:rPr>
                <w:sz w:val="20"/>
              </w:rPr>
            </w:pPr>
            <w:r>
              <w:rPr>
                <w:b/>
                <w:sz w:val="19"/>
              </w:rPr>
              <w:t>………………………………</w:t>
            </w:r>
            <w:r>
              <w:rPr>
                <w:color w:val="FF0000"/>
                <w:sz w:val="19"/>
              </w:rPr>
              <w:t xml:space="preserve"> </w:t>
            </w:r>
            <w:r>
              <w:rPr>
                <w:sz w:val="19"/>
              </w:rPr>
              <w:t>/</w:t>
            </w:r>
            <w:r>
              <w:rPr>
                <w:sz w:val="19"/>
                <w:u w:val="single"/>
              </w:rPr>
              <w:t>С.В. Мовергоз</w:t>
            </w:r>
            <w:r>
              <w:rPr>
                <w:sz w:val="20"/>
              </w:rPr>
              <w:t>/</w:t>
            </w:r>
          </w:p>
          <w:p w:rsidR="001206EF" w:rsidRDefault="001206EF" w:rsidP="00BA7790">
            <w:pPr>
              <w:rPr>
                <w:i/>
                <w:sz w:val="19"/>
              </w:rPr>
            </w:pPr>
            <w:r>
              <w:rPr>
                <w:i/>
                <w:sz w:val="19"/>
              </w:rPr>
              <w:t xml:space="preserve">                     (подпись)</w:t>
            </w: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 xml:space="preserve">                         М.п.</w:t>
            </w:r>
          </w:p>
        </w:tc>
        <w:tc>
          <w:tcPr>
            <w:tcW w:w="4800" w:type="dxa"/>
          </w:tcPr>
          <w:p w:rsidR="001206EF" w:rsidRDefault="001206EF" w:rsidP="00BA7790">
            <w:pPr>
              <w:jc w:val="center"/>
              <w:rPr>
                <w:sz w:val="19"/>
              </w:rPr>
            </w:pPr>
          </w:p>
          <w:p w:rsidR="001206EF" w:rsidRPr="001C72F7" w:rsidRDefault="001206EF" w:rsidP="00BA7790">
            <w:pPr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                                                     </w:t>
            </w: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>Директор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  <w:tab w:val="num" w:pos="1008"/>
              </w:tabs>
              <w:jc w:val="left"/>
              <w:rPr>
                <w:sz w:val="19"/>
                <w:szCs w:val="24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</w:tabs>
              <w:ind w:left="0" w:firstLine="0"/>
              <w:jc w:val="left"/>
              <w:rPr>
                <w:sz w:val="19"/>
              </w:rPr>
            </w:pPr>
            <w:r>
              <w:rPr>
                <w:b/>
                <w:sz w:val="19"/>
              </w:rPr>
              <w:t xml:space="preserve">…………………………………… </w:t>
            </w:r>
            <w:r>
              <w:rPr>
                <w:sz w:val="19"/>
              </w:rPr>
              <w:t>/</w:t>
            </w:r>
            <w:r w:rsidR="00162574">
              <w:rPr>
                <w:sz w:val="19"/>
              </w:rPr>
              <w:t xml:space="preserve">                    </w:t>
            </w:r>
            <w:r>
              <w:rPr>
                <w:sz w:val="19"/>
              </w:rPr>
              <w:t>/</w:t>
            </w:r>
          </w:p>
          <w:p w:rsidR="001206EF" w:rsidRDefault="001206EF" w:rsidP="00BA7790">
            <w:pPr>
              <w:jc w:val="center"/>
              <w:rPr>
                <w:i/>
                <w:sz w:val="19"/>
              </w:rPr>
            </w:pPr>
            <w:r>
              <w:rPr>
                <w:i/>
                <w:sz w:val="19"/>
              </w:rPr>
              <w:t>(подпись)</w:t>
            </w:r>
          </w:p>
          <w:p w:rsidR="001206EF" w:rsidRDefault="001206EF" w:rsidP="00BA7790">
            <w:pPr>
              <w:pStyle w:val="4"/>
              <w:tabs>
                <w:tab w:val="clear" w:pos="0"/>
                <w:tab w:val="num" w:pos="864"/>
              </w:tabs>
              <w:jc w:val="left"/>
              <w:rPr>
                <w:sz w:val="19"/>
              </w:rPr>
            </w:pPr>
            <w:r>
              <w:rPr>
                <w:sz w:val="19"/>
              </w:rPr>
              <w:t xml:space="preserve">                      М.п.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</w:tc>
      </w:tr>
    </w:tbl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Pr="009E35DA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1206EF" w:rsidRDefault="001206EF" w:rsidP="001206EF">
      <w:pPr>
        <w:jc w:val="right"/>
      </w:pPr>
    </w:p>
    <w:p w:rsidR="0003168F" w:rsidRDefault="0003168F" w:rsidP="001206EF">
      <w:pPr>
        <w:jc w:val="right"/>
      </w:pPr>
    </w:p>
    <w:p w:rsidR="0003168F" w:rsidRDefault="0003168F" w:rsidP="001206EF">
      <w:pPr>
        <w:jc w:val="right"/>
      </w:pPr>
    </w:p>
    <w:p w:rsidR="001206EF" w:rsidRDefault="001206EF" w:rsidP="001206EF">
      <w:pPr>
        <w:jc w:val="right"/>
      </w:pPr>
      <w:r>
        <w:t xml:space="preserve">Приложение №1 </w:t>
      </w:r>
    </w:p>
    <w:p w:rsidR="001206EF" w:rsidRPr="00561400" w:rsidRDefault="001206EF" w:rsidP="001206EF">
      <w:pPr>
        <w:jc w:val="right"/>
        <w:rPr>
          <w:color w:val="000000"/>
          <w:sz w:val="22"/>
          <w:szCs w:val="22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E1797">
        <w:t xml:space="preserve">                           </w:t>
      </w:r>
      <w:r>
        <w:t>к договору №</w:t>
      </w:r>
      <w:r w:rsidR="0003168F">
        <w:t xml:space="preserve">     </w:t>
      </w:r>
      <w:r>
        <w:t xml:space="preserve"> </w:t>
      </w:r>
      <w:r w:rsidRPr="00561400">
        <w:rPr>
          <w:color w:val="000000"/>
        </w:rPr>
        <w:t xml:space="preserve">от </w:t>
      </w:r>
      <w:r w:rsidR="00DE1797">
        <w:rPr>
          <w:color w:val="000000"/>
        </w:rPr>
        <w:t xml:space="preserve">        </w:t>
      </w:r>
      <w:r w:rsidR="00DE1797" w:rsidRPr="00561400">
        <w:rPr>
          <w:color w:val="000000"/>
          <w:sz w:val="23"/>
          <w:szCs w:val="23"/>
        </w:rPr>
        <w:t>«</w:t>
      </w:r>
      <w:r w:rsidR="00DE1797">
        <w:rPr>
          <w:color w:val="000000"/>
          <w:sz w:val="23"/>
          <w:szCs w:val="23"/>
        </w:rPr>
        <w:t xml:space="preserve">  </w:t>
      </w:r>
      <w:r w:rsidR="00DE1797" w:rsidRPr="00561400">
        <w:rPr>
          <w:color w:val="000000"/>
          <w:sz w:val="23"/>
          <w:szCs w:val="23"/>
        </w:rPr>
        <w:t xml:space="preserve">» </w:t>
      </w:r>
      <w:r w:rsidR="00DE1797">
        <w:rPr>
          <w:color w:val="000000"/>
          <w:sz w:val="23"/>
          <w:szCs w:val="23"/>
        </w:rPr>
        <w:t xml:space="preserve"> ______</w:t>
      </w:r>
      <w:r w:rsidR="00DE1797">
        <w:rPr>
          <w:color w:val="000000"/>
        </w:rPr>
        <w:t xml:space="preserve"> </w:t>
      </w:r>
      <w:r w:rsidR="00DE1797" w:rsidRPr="00561400">
        <w:rPr>
          <w:color w:val="000000"/>
        </w:rPr>
        <w:t xml:space="preserve"> </w:t>
      </w:r>
      <w:r w:rsidR="00DE1797">
        <w:rPr>
          <w:color w:val="000000"/>
          <w:sz w:val="22"/>
          <w:szCs w:val="22"/>
        </w:rPr>
        <w:t xml:space="preserve">20  </w:t>
      </w:r>
      <w:r w:rsidR="00DE1797" w:rsidRPr="00561400">
        <w:rPr>
          <w:color w:val="000000"/>
          <w:sz w:val="22"/>
          <w:szCs w:val="22"/>
        </w:rPr>
        <w:t>г.</w:t>
      </w:r>
    </w:p>
    <w:p w:rsidR="001206EF" w:rsidRPr="00561400" w:rsidRDefault="001206EF" w:rsidP="001206EF">
      <w:pPr>
        <w:rPr>
          <w:color w:val="000000"/>
        </w:rPr>
      </w:pPr>
    </w:p>
    <w:p w:rsidR="001206EF" w:rsidRPr="00561400" w:rsidRDefault="001206EF" w:rsidP="001206EF">
      <w:pPr>
        <w:rPr>
          <w:color w:val="000000"/>
        </w:rPr>
      </w:pPr>
    </w:p>
    <w:p w:rsidR="001206EF" w:rsidRPr="00561400" w:rsidRDefault="001206EF" w:rsidP="001206EF">
      <w:pPr>
        <w:rPr>
          <w:color w:val="000000"/>
        </w:rPr>
      </w:pPr>
    </w:p>
    <w:p w:rsidR="001206EF" w:rsidRPr="00561400" w:rsidRDefault="001206EF" w:rsidP="001206EF">
      <w:pPr>
        <w:rPr>
          <w:color w:val="000000"/>
          <w:sz w:val="22"/>
          <w:szCs w:val="22"/>
        </w:rPr>
      </w:pP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Pr="00561400">
        <w:rPr>
          <w:color w:val="000000"/>
        </w:rPr>
        <w:tab/>
        <w:t xml:space="preserve">                      </w:t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Pr="00561400">
        <w:rPr>
          <w:color w:val="000000"/>
        </w:rPr>
        <w:tab/>
      </w:r>
      <w:r w:rsidR="00DE1797">
        <w:rPr>
          <w:color w:val="000000"/>
        </w:rPr>
        <w:t xml:space="preserve">      </w:t>
      </w:r>
      <w:r w:rsidR="008828DF">
        <w:rPr>
          <w:color w:val="000000"/>
        </w:rPr>
        <w:t xml:space="preserve">                        </w:t>
      </w:r>
      <w:r w:rsidR="00DE1797">
        <w:rPr>
          <w:color w:val="000000"/>
        </w:rPr>
        <w:t xml:space="preserve">  </w:t>
      </w:r>
      <w:r w:rsidR="00DD2608" w:rsidRPr="00561400">
        <w:rPr>
          <w:color w:val="000000"/>
          <w:sz w:val="23"/>
          <w:szCs w:val="23"/>
        </w:rPr>
        <w:t>«</w:t>
      </w:r>
      <w:r w:rsidR="00DD2608">
        <w:rPr>
          <w:color w:val="000000"/>
          <w:sz w:val="23"/>
          <w:szCs w:val="23"/>
        </w:rPr>
        <w:t xml:space="preserve">  </w:t>
      </w:r>
      <w:r w:rsidR="00DD2608" w:rsidRPr="00561400">
        <w:rPr>
          <w:color w:val="000000"/>
          <w:sz w:val="23"/>
          <w:szCs w:val="23"/>
        </w:rPr>
        <w:t xml:space="preserve">» </w:t>
      </w:r>
      <w:r w:rsidR="00DE1797">
        <w:rPr>
          <w:color w:val="000000"/>
          <w:sz w:val="23"/>
          <w:szCs w:val="23"/>
        </w:rPr>
        <w:t>________</w:t>
      </w:r>
      <w:r w:rsidR="00DD2608">
        <w:rPr>
          <w:color w:val="000000"/>
        </w:rPr>
        <w:t xml:space="preserve"> </w:t>
      </w:r>
      <w:r w:rsidRPr="00561400">
        <w:rPr>
          <w:color w:val="000000"/>
        </w:rPr>
        <w:t xml:space="preserve"> </w:t>
      </w:r>
      <w:r w:rsidR="00DD2608">
        <w:rPr>
          <w:color w:val="000000"/>
          <w:sz w:val="22"/>
          <w:szCs w:val="22"/>
        </w:rPr>
        <w:t xml:space="preserve">20  </w:t>
      </w:r>
      <w:r w:rsidRPr="00561400">
        <w:rPr>
          <w:color w:val="000000"/>
          <w:sz w:val="22"/>
          <w:szCs w:val="22"/>
        </w:rPr>
        <w:t>г.</w:t>
      </w:r>
    </w:p>
    <w:p w:rsidR="001206EF" w:rsidRDefault="001206EF" w:rsidP="001206EF"/>
    <w:p w:rsidR="001206EF" w:rsidRDefault="001206EF" w:rsidP="001206EF"/>
    <w:p w:rsidR="001206EF" w:rsidRDefault="001206EF" w:rsidP="001206EF">
      <w:pPr>
        <w:jc w:val="center"/>
      </w:pPr>
      <w:r>
        <w:t>ПЕРЕЧЕНЬ</w:t>
      </w:r>
    </w:p>
    <w:p w:rsidR="001206EF" w:rsidRDefault="001206EF" w:rsidP="001206EF">
      <w:pPr>
        <w:jc w:val="center"/>
      </w:pPr>
      <w:r>
        <w:t>автомобилей на техническое обслуживание и ремонт</w:t>
      </w:r>
    </w:p>
    <w:p w:rsidR="001206EF" w:rsidRDefault="001206EF" w:rsidP="001206EF"/>
    <w:p w:rsidR="001206EF" w:rsidRDefault="001206EF" w:rsidP="001206EF"/>
    <w:p w:rsidR="001206EF" w:rsidRDefault="001206EF" w:rsidP="001206EF">
      <w:pPr>
        <w:ind w:firstLine="708"/>
      </w:pPr>
      <w:r>
        <w:t>В соответствии с п. 1.1. настоящего договора, Стороны определили следующий перечень автомобилей:</w:t>
      </w:r>
    </w:p>
    <w:p w:rsidR="001206EF" w:rsidRDefault="001206EF" w:rsidP="001206EF"/>
    <w:tbl>
      <w:tblPr>
        <w:tblW w:w="103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"/>
        <w:gridCol w:w="2676"/>
        <w:gridCol w:w="2835"/>
        <w:gridCol w:w="2126"/>
        <w:gridCol w:w="2163"/>
      </w:tblGrid>
      <w:tr w:rsidR="001206EF" w:rsidTr="00BA7790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</w:pPr>
            <w:r>
              <w:t>п\п №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</w:pPr>
            <w:r>
              <w:t>Модель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VIN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</w:pPr>
            <w:r>
              <w:t>Номер двигателя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EF" w:rsidRDefault="001206EF" w:rsidP="00BA7790">
            <w:pPr>
              <w:snapToGrid w:val="0"/>
              <w:spacing w:line="360" w:lineRule="auto"/>
              <w:jc w:val="center"/>
            </w:pPr>
            <w:r>
              <w:t>Гос.номер</w:t>
            </w:r>
          </w:p>
        </w:tc>
      </w:tr>
      <w:tr w:rsidR="001206EF" w:rsidTr="00BA7790"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Pr="002D112C" w:rsidRDefault="001206EF" w:rsidP="00BA7790">
            <w:pPr>
              <w:snapToGrid w:val="0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Pr="005E5533" w:rsidRDefault="001206EF" w:rsidP="00BA7790">
            <w:pPr>
              <w:snapToGrid w:val="0"/>
              <w:spacing w:line="100" w:lineRule="atLeast"/>
              <w:rPr>
                <w:lang w:val="en-US"/>
              </w:rPr>
            </w:pPr>
            <w:r>
              <w:rPr>
                <w:lang w:val="en-US"/>
              </w:rPr>
              <w:t xml:space="preserve">Toyota </w:t>
            </w:r>
            <w:proofErr w:type="spellStart"/>
            <w:r>
              <w:rPr>
                <w:lang w:val="en-US"/>
              </w:rPr>
              <w:t>Camri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Pr="00157CA5" w:rsidRDefault="001206EF" w:rsidP="00BA7790">
            <w:pPr>
              <w:snapToGrid w:val="0"/>
              <w:spacing w:line="360" w:lineRule="auto"/>
              <w:jc w:val="center"/>
              <w:rPr>
                <w:lang w:val="en-US"/>
              </w:rPr>
            </w:pPr>
            <w:r>
              <w:t>Х</w:t>
            </w:r>
            <w:r>
              <w:rPr>
                <w:lang w:val="en-US"/>
              </w:rPr>
              <w:t>W7BF4FK70S0S024249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206EF" w:rsidRPr="002D112C" w:rsidRDefault="001206EF" w:rsidP="00BA7790">
            <w:pPr>
              <w:snapToGrid w:val="0"/>
              <w:spacing w:line="360" w:lineRule="auto"/>
              <w:jc w:val="center"/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EF" w:rsidRPr="00157CA5" w:rsidRDefault="001206EF" w:rsidP="00BA7790">
            <w:pPr>
              <w:snapToGrid w:val="0"/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0919</w:t>
            </w:r>
            <w:r>
              <w:t xml:space="preserve">ОМ 102 </w:t>
            </w:r>
            <w:r>
              <w:rPr>
                <w:lang w:val="en-US"/>
              </w:rPr>
              <w:t>RUS</w:t>
            </w:r>
          </w:p>
        </w:tc>
      </w:tr>
    </w:tbl>
    <w:p w:rsidR="001206EF" w:rsidRPr="00B722B6" w:rsidRDefault="001206EF" w:rsidP="001206EF">
      <w:pPr>
        <w:rPr>
          <w:lang w:val="en-US"/>
        </w:rPr>
      </w:pPr>
    </w:p>
    <w:p w:rsidR="001206EF" w:rsidRDefault="001206EF" w:rsidP="001206EF">
      <w:r>
        <w:t>Настоящий перечень является неотъемлемой частью договора.</w:t>
      </w:r>
    </w:p>
    <w:p w:rsidR="001206EF" w:rsidRDefault="001206EF" w:rsidP="001206EF"/>
    <w:tbl>
      <w:tblPr>
        <w:tblW w:w="0" w:type="auto"/>
        <w:tblInd w:w="228" w:type="dxa"/>
        <w:tblLayout w:type="fixed"/>
        <w:tblLook w:val="0000" w:firstRow="0" w:lastRow="0" w:firstColumn="0" w:lastColumn="0" w:noHBand="0" w:noVBand="0"/>
      </w:tblPr>
      <w:tblGrid>
        <w:gridCol w:w="5160"/>
        <w:gridCol w:w="4800"/>
      </w:tblGrid>
      <w:tr w:rsidR="001206EF" w:rsidTr="00BA7790">
        <w:tc>
          <w:tcPr>
            <w:tcW w:w="5160" w:type="dxa"/>
          </w:tcPr>
          <w:p w:rsidR="001206EF" w:rsidRDefault="001206EF" w:rsidP="00BA7790">
            <w:pPr>
              <w:snapToGrid w:val="0"/>
              <w:jc w:val="right"/>
              <w:rPr>
                <w:sz w:val="19"/>
              </w:rPr>
            </w:pPr>
          </w:p>
          <w:p w:rsidR="001206EF" w:rsidRPr="001C72F7" w:rsidRDefault="001206EF" w:rsidP="00BA7790">
            <w:pPr>
              <w:snapToGrid w:val="0"/>
              <w:jc w:val="right"/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>Директор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  <w:tab w:val="num" w:pos="1008"/>
              </w:tabs>
              <w:jc w:val="left"/>
              <w:rPr>
                <w:sz w:val="20"/>
              </w:rPr>
            </w:pPr>
            <w:r>
              <w:rPr>
                <w:b/>
                <w:sz w:val="19"/>
              </w:rPr>
              <w:t>………………………………</w:t>
            </w:r>
            <w:r>
              <w:rPr>
                <w:color w:val="FF0000"/>
                <w:sz w:val="19"/>
              </w:rPr>
              <w:t xml:space="preserve"> </w:t>
            </w:r>
            <w:r>
              <w:rPr>
                <w:sz w:val="19"/>
              </w:rPr>
              <w:t xml:space="preserve">/С.В. Мовергоз </w:t>
            </w:r>
            <w:r>
              <w:rPr>
                <w:sz w:val="20"/>
              </w:rPr>
              <w:t>/</w:t>
            </w:r>
          </w:p>
          <w:p w:rsidR="001206EF" w:rsidRDefault="001206EF" w:rsidP="00BA7790">
            <w:pPr>
              <w:rPr>
                <w:i/>
                <w:sz w:val="19"/>
              </w:rPr>
            </w:pPr>
            <w:r>
              <w:rPr>
                <w:i/>
                <w:sz w:val="19"/>
              </w:rPr>
              <w:t xml:space="preserve">                     (подпись)</w:t>
            </w: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 xml:space="preserve">                         М.п.</w:t>
            </w:r>
          </w:p>
        </w:tc>
        <w:tc>
          <w:tcPr>
            <w:tcW w:w="4800" w:type="dxa"/>
          </w:tcPr>
          <w:p w:rsidR="001206EF" w:rsidRDefault="001206EF" w:rsidP="00BA7790">
            <w:pPr>
              <w:jc w:val="center"/>
              <w:rPr>
                <w:sz w:val="19"/>
              </w:rPr>
            </w:pPr>
          </w:p>
          <w:p w:rsidR="001206EF" w:rsidRDefault="001206EF" w:rsidP="00BA7790">
            <w:pPr>
              <w:jc w:val="center"/>
              <w:rPr>
                <w:sz w:val="19"/>
              </w:rPr>
            </w:pPr>
            <w:r>
              <w:rPr>
                <w:sz w:val="19"/>
              </w:rPr>
              <w:t xml:space="preserve">                                                          </w:t>
            </w:r>
          </w:p>
          <w:p w:rsidR="001206EF" w:rsidRDefault="001206EF" w:rsidP="00BA7790">
            <w:pPr>
              <w:rPr>
                <w:sz w:val="19"/>
              </w:rPr>
            </w:pPr>
            <w:r>
              <w:rPr>
                <w:sz w:val="19"/>
              </w:rPr>
              <w:t>Директор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  <w:tab w:val="num" w:pos="1008"/>
              </w:tabs>
              <w:jc w:val="left"/>
              <w:rPr>
                <w:sz w:val="19"/>
                <w:szCs w:val="24"/>
              </w:rPr>
            </w:pPr>
          </w:p>
          <w:p w:rsidR="001206EF" w:rsidRDefault="001206EF" w:rsidP="00BA7790">
            <w:pPr>
              <w:pStyle w:val="5"/>
              <w:tabs>
                <w:tab w:val="clear" w:pos="0"/>
              </w:tabs>
              <w:ind w:left="0" w:firstLine="0"/>
              <w:jc w:val="left"/>
              <w:rPr>
                <w:sz w:val="19"/>
              </w:rPr>
            </w:pPr>
            <w:r>
              <w:rPr>
                <w:b/>
                <w:sz w:val="19"/>
              </w:rPr>
              <w:t xml:space="preserve">…………………………………… </w:t>
            </w:r>
            <w:r w:rsidR="00162574">
              <w:rPr>
                <w:sz w:val="19"/>
              </w:rPr>
              <w:t xml:space="preserve">/                           </w:t>
            </w:r>
            <w:r>
              <w:rPr>
                <w:sz w:val="19"/>
              </w:rPr>
              <w:t>/</w:t>
            </w:r>
          </w:p>
          <w:p w:rsidR="001206EF" w:rsidRDefault="001206EF" w:rsidP="00BA7790">
            <w:pPr>
              <w:jc w:val="center"/>
              <w:rPr>
                <w:i/>
                <w:sz w:val="19"/>
              </w:rPr>
            </w:pPr>
            <w:r>
              <w:rPr>
                <w:i/>
                <w:sz w:val="19"/>
              </w:rPr>
              <w:t>(подпись)</w:t>
            </w:r>
          </w:p>
          <w:p w:rsidR="001206EF" w:rsidRDefault="001206EF" w:rsidP="00BA7790">
            <w:pPr>
              <w:pStyle w:val="4"/>
              <w:tabs>
                <w:tab w:val="clear" w:pos="0"/>
                <w:tab w:val="num" w:pos="864"/>
              </w:tabs>
              <w:jc w:val="left"/>
              <w:rPr>
                <w:sz w:val="19"/>
              </w:rPr>
            </w:pPr>
            <w:r>
              <w:rPr>
                <w:sz w:val="19"/>
              </w:rPr>
              <w:t xml:space="preserve">                      М.п.</w:t>
            </w: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  <w:p w:rsidR="001206EF" w:rsidRDefault="001206EF" w:rsidP="00BA7790">
            <w:pPr>
              <w:rPr>
                <w:sz w:val="19"/>
              </w:rPr>
            </w:pPr>
          </w:p>
        </w:tc>
      </w:tr>
    </w:tbl>
    <w:p w:rsidR="001206EF" w:rsidRPr="002D112C" w:rsidRDefault="001206EF" w:rsidP="001206EF">
      <w:r w:rsidRPr="002D112C">
        <w:t xml:space="preserve"> </w:t>
      </w:r>
    </w:p>
    <w:p w:rsidR="001206EF" w:rsidRDefault="001206EF" w:rsidP="001206EF">
      <w:pPr>
        <w:ind w:left="480" w:hanging="480"/>
        <w:jc w:val="center"/>
      </w:pPr>
    </w:p>
    <w:p w:rsidR="00A333A0" w:rsidRDefault="00A333A0"/>
    <w:sectPr w:rsidR="00A333A0">
      <w:pgSz w:w="11905" w:h="16837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000005"/>
    <w:multiLevelType w:val="multilevel"/>
    <w:tmpl w:val="00000005"/>
    <w:name w:val="WW8Num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F0"/>
    <w:rsid w:val="0003168F"/>
    <w:rsid w:val="001206EF"/>
    <w:rsid w:val="00162574"/>
    <w:rsid w:val="00375D3E"/>
    <w:rsid w:val="003859B7"/>
    <w:rsid w:val="00847801"/>
    <w:rsid w:val="008828DF"/>
    <w:rsid w:val="00A333A0"/>
    <w:rsid w:val="00BC6A5F"/>
    <w:rsid w:val="00CB4C9A"/>
    <w:rsid w:val="00DD2608"/>
    <w:rsid w:val="00DE1797"/>
    <w:rsid w:val="00E05CA6"/>
    <w:rsid w:val="00E5186D"/>
    <w:rsid w:val="00EC1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6E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4">
    <w:name w:val="heading 4"/>
    <w:basedOn w:val="a"/>
    <w:next w:val="a"/>
    <w:link w:val="40"/>
    <w:qFormat/>
    <w:rsid w:val="001206EF"/>
    <w:pPr>
      <w:keepNext/>
      <w:tabs>
        <w:tab w:val="num" w:pos="0"/>
      </w:tabs>
      <w:ind w:left="864" w:hanging="864"/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1206EF"/>
    <w:pPr>
      <w:keepNext/>
      <w:tabs>
        <w:tab w:val="num" w:pos="0"/>
      </w:tabs>
      <w:ind w:left="1008" w:hanging="1008"/>
      <w:jc w:val="right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06EF"/>
    <w:rPr>
      <w:rFonts w:ascii="Times New Roman" w:eastAsia="Andale Sans UI" w:hAnsi="Times New Roman" w:cs="Times New Roman"/>
      <w:kern w:val="1"/>
      <w:sz w:val="24"/>
      <w:szCs w:val="20"/>
    </w:rPr>
  </w:style>
  <w:style w:type="character" w:customStyle="1" w:styleId="50">
    <w:name w:val="Заголовок 5 Знак"/>
    <w:basedOn w:val="a0"/>
    <w:link w:val="5"/>
    <w:rsid w:val="001206EF"/>
    <w:rPr>
      <w:rFonts w:ascii="Times New Roman" w:eastAsia="Andale Sans UI" w:hAnsi="Times New Roman" w:cs="Times New Roman"/>
      <w:kern w:val="1"/>
      <w:sz w:val="24"/>
      <w:szCs w:val="20"/>
    </w:rPr>
  </w:style>
  <w:style w:type="paragraph" w:customStyle="1" w:styleId="1">
    <w:name w:val="Обычный1"/>
    <w:rsid w:val="001206EF"/>
    <w:pPr>
      <w:widowControl w:val="0"/>
      <w:suppressAutoHyphens/>
      <w:spacing w:after="0" w:line="240" w:lineRule="auto"/>
    </w:pPr>
    <w:rPr>
      <w:rFonts w:ascii="Arial" w:eastAsia="Arial" w:hAnsi="Arial" w:cs="Times New Roman"/>
      <w:kern w:val="1"/>
      <w:sz w:val="18"/>
      <w:szCs w:val="20"/>
      <w:lang w:eastAsia="ar-SA"/>
    </w:rPr>
  </w:style>
  <w:style w:type="character" w:styleId="a3">
    <w:name w:val="Hyperlink"/>
    <w:uiPriority w:val="99"/>
    <w:semiHidden/>
    <w:unhideWhenUsed/>
    <w:rsid w:val="001206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206E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character" w:customStyle="1" w:styleId="FontStyle11">
    <w:name w:val="Font Style11"/>
    <w:rsid w:val="001206EF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6E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4">
    <w:name w:val="heading 4"/>
    <w:basedOn w:val="a"/>
    <w:next w:val="a"/>
    <w:link w:val="40"/>
    <w:qFormat/>
    <w:rsid w:val="001206EF"/>
    <w:pPr>
      <w:keepNext/>
      <w:tabs>
        <w:tab w:val="num" w:pos="0"/>
      </w:tabs>
      <w:ind w:left="864" w:hanging="864"/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1206EF"/>
    <w:pPr>
      <w:keepNext/>
      <w:tabs>
        <w:tab w:val="num" w:pos="0"/>
      </w:tabs>
      <w:ind w:left="1008" w:hanging="1008"/>
      <w:jc w:val="right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06EF"/>
    <w:rPr>
      <w:rFonts w:ascii="Times New Roman" w:eastAsia="Andale Sans UI" w:hAnsi="Times New Roman" w:cs="Times New Roman"/>
      <w:kern w:val="1"/>
      <w:sz w:val="24"/>
      <w:szCs w:val="20"/>
    </w:rPr>
  </w:style>
  <w:style w:type="character" w:customStyle="1" w:styleId="50">
    <w:name w:val="Заголовок 5 Знак"/>
    <w:basedOn w:val="a0"/>
    <w:link w:val="5"/>
    <w:rsid w:val="001206EF"/>
    <w:rPr>
      <w:rFonts w:ascii="Times New Roman" w:eastAsia="Andale Sans UI" w:hAnsi="Times New Roman" w:cs="Times New Roman"/>
      <w:kern w:val="1"/>
      <w:sz w:val="24"/>
      <w:szCs w:val="20"/>
    </w:rPr>
  </w:style>
  <w:style w:type="paragraph" w:customStyle="1" w:styleId="1">
    <w:name w:val="Обычный1"/>
    <w:rsid w:val="001206EF"/>
    <w:pPr>
      <w:widowControl w:val="0"/>
      <w:suppressAutoHyphens/>
      <w:spacing w:after="0" w:line="240" w:lineRule="auto"/>
    </w:pPr>
    <w:rPr>
      <w:rFonts w:ascii="Arial" w:eastAsia="Arial" w:hAnsi="Arial" w:cs="Times New Roman"/>
      <w:kern w:val="1"/>
      <w:sz w:val="18"/>
      <w:szCs w:val="20"/>
      <w:lang w:eastAsia="ar-SA"/>
    </w:rPr>
  </w:style>
  <w:style w:type="character" w:styleId="a3">
    <w:name w:val="Hyperlink"/>
    <w:uiPriority w:val="99"/>
    <w:semiHidden/>
    <w:unhideWhenUsed/>
    <w:rsid w:val="001206E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206EF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</w:rPr>
  </w:style>
  <w:style w:type="character" w:customStyle="1" w:styleId="FontStyle11">
    <w:name w:val="Font Style11"/>
    <w:rsid w:val="001206E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alavat-neftekhim.gazprom.ru/d/textpage/78/120/sobstinfo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2503</Words>
  <Characters>14272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Евгений Васильевич</dc:creator>
  <cp:keywords/>
  <dc:description/>
  <cp:lastModifiedBy>Валитова Алиса Талгатовна</cp:lastModifiedBy>
  <cp:revision>19</cp:revision>
  <dcterms:created xsi:type="dcterms:W3CDTF">2019-08-28T06:39:00Z</dcterms:created>
  <dcterms:modified xsi:type="dcterms:W3CDTF">2021-12-20T05:23:00Z</dcterms:modified>
</cp:coreProperties>
</file>